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E77DE" w14:textId="77777777" w:rsidR="00A076B3" w:rsidRPr="004C17C3" w:rsidRDefault="00A076B3" w:rsidP="00A076B3">
      <w:pPr>
        <w:pStyle w:val="Nagwek1"/>
      </w:pPr>
      <w:r w:rsidRPr="004C17C3">
        <w:t>O</w:t>
      </w:r>
      <w:r w:rsidR="005276D1">
        <w:t>kreślenie przedmiotu zamówienia</w:t>
      </w:r>
    </w:p>
    <w:p w14:paraId="2FB95418" w14:textId="77777777" w:rsidR="00A076B3" w:rsidRDefault="00A076B3" w:rsidP="005624B6">
      <w:pPr>
        <w:pStyle w:val="bezpunkw"/>
        <w:ind w:left="426" w:firstLine="0"/>
        <w:rPr>
          <w:lang w:val="pl-PL"/>
        </w:rPr>
      </w:pPr>
      <w:r w:rsidRPr="00B62B38">
        <w:t xml:space="preserve">Przedmiotem zamówienia jest wykonanie robót budowlanych zgodnie z umową o </w:t>
      </w:r>
      <w:r>
        <w:t>roboty budowlane dla zadania</w:t>
      </w:r>
      <w:r w:rsidR="00322ACD">
        <w:rPr>
          <w:lang w:val="pl-PL"/>
        </w:rPr>
        <w:t>:</w:t>
      </w:r>
    </w:p>
    <w:p w14:paraId="73DBEB64" w14:textId="77777777" w:rsidR="007D43B3" w:rsidRDefault="007D43B3" w:rsidP="00394188">
      <w:pPr>
        <w:spacing w:line="276" w:lineRule="auto"/>
        <w:ind w:left="0" w:firstLine="0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„</w:t>
      </w:r>
      <w:r w:rsidR="005B713C" w:rsidRPr="005B713C">
        <w:rPr>
          <w:rFonts w:asciiTheme="minorHAnsi" w:hAnsiTheme="minorHAnsi" w:cstheme="minorHAnsi"/>
          <w:b/>
          <w:sz w:val="22"/>
          <w:szCs w:val="22"/>
        </w:rPr>
        <w:t>Wymiana uszczelnień fasad aluminiowych w bud</w:t>
      </w:r>
      <w:r w:rsidR="005B713C">
        <w:rPr>
          <w:rFonts w:asciiTheme="minorHAnsi" w:hAnsiTheme="minorHAnsi" w:cstheme="minorHAnsi"/>
          <w:b/>
          <w:sz w:val="22"/>
          <w:szCs w:val="22"/>
        </w:rPr>
        <w:t xml:space="preserve">ynku </w:t>
      </w:r>
      <w:r w:rsidR="005B713C" w:rsidRPr="005B713C">
        <w:rPr>
          <w:rFonts w:asciiTheme="minorHAnsi" w:hAnsiTheme="minorHAnsi" w:cstheme="minorHAnsi"/>
          <w:b/>
          <w:sz w:val="22"/>
          <w:szCs w:val="22"/>
        </w:rPr>
        <w:t>biur</w:t>
      </w:r>
      <w:r w:rsidR="005B713C">
        <w:rPr>
          <w:rFonts w:asciiTheme="minorHAnsi" w:hAnsiTheme="minorHAnsi" w:cstheme="minorHAnsi"/>
          <w:b/>
          <w:sz w:val="22"/>
          <w:szCs w:val="22"/>
        </w:rPr>
        <w:t>owym w</w:t>
      </w:r>
      <w:r w:rsidR="005B713C" w:rsidRPr="005B713C">
        <w:rPr>
          <w:rFonts w:asciiTheme="minorHAnsi" w:hAnsiTheme="minorHAnsi" w:cstheme="minorHAnsi"/>
          <w:b/>
          <w:sz w:val="22"/>
          <w:szCs w:val="22"/>
        </w:rPr>
        <w:t xml:space="preserve"> PE Wieluń</w:t>
      </w:r>
      <w:r w:rsidR="005B713C">
        <w:rPr>
          <w:rFonts w:asciiTheme="minorHAnsi" w:hAnsiTheme="minorHAnsi" w:cstheme="minorHAnsi"/>
          <w:b/>
          <w:sz w:val="22"/>
          <w:szCs w:val="22"/>
        </w:rPr>
        <w:t>”</w:t>
      </w:r>
    </w:p>
    <w:p w14:paraId="56E250E4" w14:textId="77777777" w:rsidR="00A076B3" w:rsidRPr="00A100A7" w:rsidRDefault="00A076B3" w:rsidP="00A076B3">
      <w:pPr>
        <w:pStyle w:val="Nagwek1"/>
      </w:pPr>
      <w:r w:rsidRPr="00A100A7">
        <w:t>Zasady realizacji robót budowlanych</w:t>
      </w:r>
    </w:p>
    <w:p w14:paraId="43461484" w14:textId="77777777" w:rsidR="00A076B3" w:rsidRPr="00A100A7" w:rsidRDefault="00A076B3" w:rsidP="00B518F5">
      <w:pPr>
        <w:pStyle w:val="Nagwek2"/>
      </w:pPr>
      <w:r w:rsidRPr="00A100A7">
        <w:t>Na realizację robót budowlanych zawarta zostanie umowa pisemna</w:t>
      </w:r>
      <w:r w:rsidR="00322ACD">
        <w:rPr>
          <w:lang w:val="pl-PL"/>
        </w:rPr>
        <w:t>.</w:t>
      </w:r>
    </w:p>
    <w:p w14:paraId="728DF60C" w14:textId="77777777" w:rsidR="00A076B3" w:rsidRPr="00A100A7" w:rsidRDefault="00A076B3" w:rsidP="00B518F5">
      <w:pPr>
        <w:pStyle w:val="Nagwek2"/>
      </w:pPr>
      <w:r w:rsidRPr="00A100A7">
        <w:t>Załącznikiem do ww. umowy będzie przyjęta oferta Wykonawcy</w:t>
      </w:r>
      <w:r w:rsidR="000843E7">
        <w:rPr>
          <w:lang w:val="pl-PL"/>
        </w:rPr>
        <w:t>.</w:t>
      </w:r>
    </w:p>
    <w:p w14:paraId="4B25325B" w14:textId="77777777" w:rsidR="00A076B3" w:rsidRDefault="00A076B3" w:rsidP="007D6278">
      <w:pPr>
        <w:pStyle w:val="Nagwek2"/>
        <w:rPr>
          <w:lang w:val="pl-PL"/>
        </w:rPr>
      </w:pPr>
      <w:r w:rsidRPr="00A100A7">
        <w:t xml:space="preserve">Termin realizacji wykonania robót budowlanych może ulec przesunięciu tylko </w:t>
      </w:r>
      <w:r w:rsidR="004A494E">
        <w:rPr>
          <w:lang w:val="pl-PL"/>
        </w:rPr>
        <w:br/>
      </w:r>
      <w:r w:rsidRPr="00A100A7">
        <w:t>w przypadkach określonych w umowie.</w:t>
      </w:r>
      <w:r w:rsidR="005D4EFD" w:rsidRPr="00A100A7">
        <w:t xml:space="preserve"> </w:t>
      </w:r>
    </w:p>
    <w:p w14:paraId="6D099A9B" w14:textId="77777777" w:rsidR="00DD4653" w:rsidRPr="00450432" w:rsidRDefault="00DD4653" w:rsidP="004A494E">
      <w:pPr>
        <w:pStyle w:val="Nagwek2"/>
      </w:pPr>
      <w:r w:rsidRPr="00450432">
        <w:t>Roboty budowlane będą prowadzone na podstawie niniejszej specyfikacji technicznej</w:t>
      </w:r>
      <w:r w:rsidR="00FE2C13">
        <w:t>.</w:t>
      </w:r>
    </w:p>
    <w:p w14:paraId="247D2C70" w14:textId="77777777" w:rsidR="00A076B3" w:rsidRPr="00A100A7" w:rsidRDefault="00FF4323" w:rsidP="00B518F5">
      <w:pPr>
        <w:pStyle w:val="Nagwek1"/>
      </w:pPr>
      <w:r>
        <w:rPr>
          <w:lang w:val="pl-PL"/>
        </w:rPr>
        <w:t>Wizja lokalna</w:t>
      </w:r>
    </w:p>
    <w:p w14:paraId="711E8F8A" w14:textId="77777777" w:rsidR="00A076B3" w:rsidRPr="00A100A7" w:rsidRDefault="00FF4323" w:rsidP="00FF4323">
      <w:pPr>
        <w:pStyle w:val="Nagwek2"/>
        <w:numPr>
          <w:ilvl w:val="0"/>
          <w:numId w:val="0"/>
        </w:numPr>
        <w:ind w:left="1002" w:hanging="576"/>
      </w:pPr>
      <w:r>
        <w:t>3.1</w:t>
      </w:r>
      <w:r>
        <w:tab/>
        <w:t xml:space="preserve">Zamawiający przewiduje przeprowadzenie wizji lokalnej. Wykonawca może wziąć udział </w:t>
      </w:r>
      <w:r>
        <w:br/>
        <w:t xml:space="preserve">w wizji lokalnej w celu zbadania przedmiotu Umowy i jego otoczenia oraz uzyskania wszelkich informacji, które mogą być konieczne do przygotowania Oferty oraz zawarcia Umowy. Udział w wizji lokalnej nie jest warunkiem koniecznym do złożenia Oferty. Koszty wizji lokalnej ponosi samodzielnie Wykonawca. Zamawiający zapewni przedstawicielom Wykonawcy wejście na teren, gdzie wykonywany ma być przedmiot Umowy, z tym, że Wykonawca ponosi wszelką odpowiedzialność w odniesieniu do takiej wizyty, </w:t>
      </w:r>
      <w:r>
        <w:br/>
        <w:t>w szczególności konsekwencje śmierci lub zranienia, strat lub szkód majątkowych oraz wszelkich innych strat, szkód i wydatków poniesionych jako następstwo takiej wizji. Wizja lokalna zostanie przeprowadzona na wniosek Wykonawców. Osobą odpowiedzialną za przeprowadzenie wizji lokalnej będzie</w:t>
      </w:r>
      <w:r w:rsidR="00691585" w:rsidRPr="00691585">
        <w:t xml:space="preserve"> Pan </w:t>
      </w:r>
      <w:r w:rsidR="005B713C">
        <w:rPr>
          <w:lang w:val="pl-PL"/>
        </w:rPr>
        <w:t xml:space="preserve">Jarosław Dyja </w:t>
      </w:r>
      <w:r w:rsidR="00394188" w:rsidRPr="00394188">
        <w:rPr>
          <w:lang w:val="pl-PL"/>
        </w:rPr>
        <w:t xml:space="preserve">– tel. </w:t>
      </w:r>
      <w:r w:rsidR="005B713C">
        <w:rPr>
          <w:lang w:val="pl-PL"/>
        </w:rPr>
        <w:t>695 893 438</w:t>
      </w:r>
      <w:r w:rsidR="007F2DA7">
        <w:t>.</w:t>
      </w:r>
    </w:p>
    <w:p w14:paraId="3C758C95" w14:textId="77777777" w:rsidR="00A076B3" w:rsidRPr="007D6278" w:rsidRDefault="005276D1" w:rsidP="007D6278">
      <w:pPr>
        <w:pStyle w:val="Nagwek1"/>
        <w:rPr>
          <w:lang w:val="pl-PL"/>
        </w:rPr>
      </w:pPr>
      <w:r w:rsidRPr="00A100A7">
        <w:t>Wymagania szczegółowe</w:t>
      </w:r>
    </w:p>
    <w:p w14:paraId="049EF5E4" w14:textId="77777777" w:rsidR="002D0F48" w:rsidRPr="009044D2" w:rsidRDefault="002D0F48" w:rsidP="00621774">
      <w:pPr>
        <w:pStyle w:val="Nagwek2"/>
        <w:ind w:left="691" w:hanging="407"/>
        <w:rPr>
          <w:b/>
        </w:rPr>
      </w:pPr>
      <w:r w:rsidRPr="009044D2">
        <w:rPr>
          <w:b/>
        </w:rPr>
        <w:t>Zakres zamówienia</w:t>
      </w:r>
    </w:p>
    <w:p w14:paraId="614BE36C" w14:textId="77777777" w:rsidR="005276D1" w:rsidRDefault="005276D1" w:rsidP="007F2DA7">
      <w:pPr>
        <w:pStyle w:val="bezpunkw"/>
        <w:ind w:firstLine="691"/>
        <w:rPr>
          <w:lang w:val="pl-PL"/>
        </w:rPr>
      </w:pPr>
      <w:r w:rsidRPr="0001411A">
        <w:t>Zakres zamówienia obejmuje:</w:t>
      </w:r>
    </w:p>
    <w:p w14:paraId="37609DE5" w14:textId="77777777" w:rsidR="00F5350A" w:rsidRPr="002E656E" w:rsidRDefault="00FB1DBA" w:rsidP="00183D58">
      <w:pPr>
        <w:pStyle w:val="Akapitzlis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F5350A">
        <w:rPr>
          <w:rFonts w:asciiTheme="minorHAnsi" w:hAnsiTheme="minorHAnsi"/>
          <w:sz w:val="22"/>
          <w:szCs w:val="22"/>
        </w:rPr>
        <w:t>Wykonanie</w:t>
      </w:r>
      <w:r w:rsidR="007434B3">
        <w:rPr>
          <w:rFonts w:asciiTheme="minorHAnsi" w:hAnsiTheme="minorHAnsi"/>
          <w:sz w:val="22"/>
          <w:szCs w:val="22"/>
        </w:rPr>
        <w:t xml:space="preserve"> </w:t>
      </w:r>
      <w:r w:rsidR="00183D58">
        <w:rPr>
          <w:rFonts w:asciiTheme="minorHAnsi" w:hAnsiTheme="minorHAnsi"/>
          <w:sz w:val="22"/>
          <w:szCs w:val="22"/>
        </w:rPr>
        <w:t>prac r</w:t>
      </w:r>
      <w:r w:rsidR="00183D58" w:rsidRPr="00183D58">
        <w:rPr>
          <w:rFonts w:asciiTheme="minorHAnsi" w:hAnsiTheme="minorHAnsi"/>
          <w:sz w:val="22"/>
          <w:szCs w:val="22"/>
        </w:rPr>
        <w:t>emont</w:t>
      </w:r>
      <w:r w:rsidR="00183D58">
        <w:rPr>
          <w:rFonts w:asciiTheme="minorHAnsi" w:hAnsiTheme="minorHAnsi"/>
          <w:sz w:val="22"/>
          <w:szCs w:val="22"/>
        </w:rPr>
        <w:t>owych</w:t>
      </w:r>
      <w:r w:rsidR="00FE2C13">
        <w:rPr>
          <w:rFonts w:asciiTheme="minorHAnsi" w:hAnsiTheme="minorHAnsi"/>
          <w:sz w:val="22"/>
          <w:szCs w:val="22"/>
        </w:rPr>
        <w:t>.</w:t>
      </w:r>
    </w:p>
    <w:p w14:paraId="1096371B" w14:textId="77777777" w:rsidR="00F5350A" w:rsidRDefault="005276D1" w:rsidP="00F5350A">
      <w:pPr>
        <w:pStyle w:val="Akapitzlis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F5350A">
        <w:rPr>
          <w:rFonts w:asciiTheme="minorHAnsi" w:hAnsiTheme="minorHAnsi"/>
          <w:sz w:val="22"/>
          <w:szCs w:val="22"/>
        </w:rPr>
        <w:t>Dostawę wszystkich materiałów ni</w:t>
      </w:r>
      <w:r w:rsidR="00A067F7" w:rsidRPr="00F5350A">
        <w:rPr>
          <w:rFonts w:asciiTheme="minorHAnsi" w:hAnsiTheme="minorHAnsi"/>
          <w:sz w:val="22"/>
          <w:szCs w:val="22"/>
        </w:rPr>
        <w:t>ezbędnych do realizacji zadania</w:t>
      </w:r>
      <w:r w:rsidR="009B0C81" w:rsidRPr="00F5350A">
        <w:rPr>
          <w:rFonts w:asciiTheme="minorHAnsi" w:hAnsiTheme="minorHAnsi"/>
          <w:sz w:val="22"/>
          <w:szCs w:val="22"/>
        </w:rPr>
        <w:t>.</w:t>
      </w:r>
      <w:r w:rsidRPr="00F5350A">
        <w:rPr>
          <w:rFonts w:asciiTheme="minorHAnsi" w:hAnsiTheme="minorHAnsi"/>
          <w:sz w:val="22"/>
          <w:szCs w:val="22"/>
        </w:rPr>
        <w:t xml:space="preserve"> </w:t>
      </w:r>
    </w:p>
    <w:p w14:paraId="6DCCC346" w14:textId="77777777" w:rsidR="00830421" w:rsidRPr="00F5350A" w:rsidRDefault="003E5760" w:rsidP="00F5350A">
      <w:pPr>
        <w:pStyle w:val="Akapitzlis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F5350A">
        <w:rPr>
          <w:rFonts w:asciiTheme="minorHAnsi" w:hAnsiTheme="minorHAnsi"/>
          <w:sz w:val="22"/>
          <w:szCs w:val="22"/>
        </w:rPr>
        <w:t>U</w:t>
      </w:r>
      <w:r w:rsidR="005276D1" w:rsidRPr="00F5350A">
        <w:rPr>
          <w:rFonts w:asciiTheme="minorHAnsi" w:hAnsiTheme="minorHAnsi"/>
          <w:sz w:val="22"/>
          <w:szCs w:val="22"/>
        </w:rPr>
        <w:t>czestniczenie w</w:t>
      </w:r>
      <w:r w:rsidR="00BE7F79" w:rsidRPr="00F5350A">
        <w:rPr>
          <w:rFonts w:asciiTheme="minorHAnsi" w:hAnsiTheme="minorHAnsi"/>
          <w:sz w:val="22"/>
          <w:szCs w:val="22"/>
        </w:rPr>
        <w:t> </w:t>
      </w:r>
      <w:r w:rsidR="005276D1" w:rsidRPr="00F5350A">
        <w:rPr>
          <w:rFonts w:asciiTheme="minorHAnsi" w:hAnsiTheme="minorHAnsi"/>
          <w:sz w:val="22"/>
          <w:szCs w:val="22"/>
        </w:rPr>
        <w:t>pracach odbiorowych</w:t>
      </w:r>
      <w:r w:rsidR="009B0C81" w:rsidRPr="00F5350A">
        <w:rPr>
          <w:rFonts w:asciiTheme="minorHAnsi" w:hAnsiTheme="minorHAnsi"/>
          <w:sz w:val="22"/>
          <w:szCs w:val="22"/>
        </w:rPr>
        <w:t>.</w:t>
      </w:r>
    </w:p>
    <w:p w14:paraId="636C44AC" w14:textId="77777777" w:rsidR="002D0F48" w:rsidRPr="009044D2" w:rsidRDefault="007F1033" w:rsidP="00621774">
      <w:pPr>
        <w:pStyle w:val="Nagwek2"/>
        <w:ind w:left="691" w:hanging="407"/>
        <w:rPr>
          <w:b/>
        </w:rPr>
      </w:pPr>
      <w:r w:rsidRPr="009044D2">
        <w:rPr>
          <w:b/>
        </w:rPr>
        <w:t>Zakres robót</w:t>
      </w:r>
    </w:p>
    <w:p w14:paraId="4B935838" w14:textId="77777777" w:rsidR="00803EE0" w:rsidRDefault="007F1033" w:rsidP="00F5350A">
      <w:pPr>
        <w:pStyle w:val="bezpunkw"/>
        <w:ind w:left="691" w:firstLine="0"/>
        <w:rPr>
          <w:lang w:val="pl-PL"/>
        </w:rPr>
      </w:pPr>
      <w:r w:rsidRPr="00F5350A">
        <w:t xml:space="preserve">Zamówienie w zakresie </w:t>
      </w:r>
      <w:r w:rsidR="00B03DA4" w:rsidRPr="00F5350A">
        <w:t xml:space="preserve">pkt. </w:t>
      </w:r>
      <w:r w:rsidR="00B03DA4" w:rsidRPr="00F5350A">
        <w:rPr>
          <w:lang w:val="pl-PL"/>
        </w:rPr>
        <w:t>4</w:t>
      </w:r>
      <w:r w:rsidRPr="00F5350A">
        <w:t>.1 obe</w:t>
      </w:r>
      <w:r w:rsidR="00F23B23" w:rsidRPr="00F5350A">
        <w:t>jmuje</w:t>
      </w:r>
      <w:r w:rsidR="00F5350A" w:rsidRPr="00F5350A">
        <w:rPr>
          <w:lang w:val="pl-PL"/>
        </w:rPr>
        <w:t xml:space="preserve"> między innymi</w:t>
      </w:r>
      <w:r w:rsidR="00F23B23" w:rsidRPr="00F5350A">
        <w:t xml:space="preserve"> </w:t>
      </w:r>
      <w:r w:rsidR="00655A3E" w:rsidRPr="00F5350A">
        <w:rPr>
          <w:lang w:val="pl-PL"/>
        </w:rPr>
        <w:t>niżej wymieniony zakres robót budowlanych</w:t>
      </w:r>
      <w:r w:rsidR="000414C0">
        <w:rPr>
          <w:lang w:val="pl-PL"/>
        </w:rPr>
        <w:t xml:space="preserve"> na obiekcie PGE Dystrybucja S.A., Oddział Łódź, RE Bełchatów w lokalizacji PE Wieluń, ul. Sieradzka 62, 98-300 Wieluń</w:t>
      </w:r>
      <w:r w:rsidR="00655A3E" w:rsidRPr="00F5350A">
        <w:rPr>
          <w:lang w:val="pl-PL"/>
        </w:rPr>
        <w:t>:</w:t>
      </w:r>
    </w:p>
    <w:p w14:paraId="6EAC3F19" w14:textId="77777777" w:rsidR="005B713C" w:rsidRDefault="005B713C" w:rsidP="00F5350A">
      <w:pPr>
        <w:pStyle w:val="bezpunkw"/>
        <w:ind w:left="691" w:firstLine="0"/>
        <w:rPr>
          <w:lang w:val="pl-PL"/>
        </w:rPr>
      </w:pPr>
    </w:p>
    <w:p w14:paraId="60FD8B5B" w14:textId="77777777" w:rsidR="005B713C" w:rsidRDefault="005B713C" w:rsidP="005B713C">
      <w:pPr>
        <w:pStyle w:val="bezpunkw"/>
        <w:numPr>
          <w:ilvl w:val="0"/>
          <w:numId w:val="25"/>
        </w:numPr>
        <w:rPr>
          <w:lang w:val="pl-PL"/>
        </w:rPr>
      </w:pPr>
      <w:r>
        <w:rPr>
          <w:lang w:val="pl-PL"/>
        </w:rPr>
        <w:t>W</w:t>
      </w:r>
      <w:r w:rsidRPr="005B713C">
        <w:rPr>
          <w:lang w:val="pl-PL"/>
        </w:rPr>
        <w:t>ymianie uszczelnień fasady (demontaż listew maskujących, demontaż poszczególnych listew dociskowych wraz z uszczelnieniami, wymiana uszczelnień, montaż uprzednio zdemontowanych listew dociskowych z nowymi uszczelnieniami, montaż maskownic)</w:t>
      </w:r>
    </w:p>
    <w:p w14:paraId="79D803D6" w14:textId="77777777" w:rsidR="005B713C" w:rsidRDefault="005B713C" w:rsidP="005B713C">
      <w:pPr>
        <w:pStyle w:val="bezpunkw"/>
        <w:numPr>
          <w:ilvl w:val="0"/>
          <w:numId w:val="25"/>
        </w:numPr>
        <w:rPr>
          <w:lang w:val="pl-PL"/>
        </w:rPr>
      </w:pPr>
      <w:r>
        <w:rPr>
          <w:lang w:val="pl-PL"/>
        </w:rPr>
        <w:t>W</w:t>
      </w:r>
      <w:r w:rsidRPr="005B713C">
        <w:rPr>
          <w:lang w:val="pl-PL"/>
        </w:rPr>
        <w:t xml:space="preserve">ymianę uszkodzonych pakietów szybowych – co najmniej 2 </w:t>
      </w:r>
      <w:r w:rsidR="005552E3" w:rsidRPr="005B713C">
        <w:rPr>
          <w:lang w:val="pl-PL"/>
        </w:rPr>
        <w:t>szt.</w:t>
      </w:r>
    </w:p>
    <w:p w14:paraId="6F182A84" w14:textId="77777777" w:rsidR="005B713C" w:rsidRDefault="005B713C" w:rsidP="005B713C">
      <w:pPr>
        <w:pStyle w:val="bezpunkw"/>
        <w:numPr>
          <w:ilvl w:val="0"/>
          <w:numId w:val="25"/>
        </w:numPr>
        <w:rPr>
          <w:lang w:val="pl-PL"/>
        </w:rPr>
      </w:pPr>
      <w:r>
        <w:rPr>
          <w:lang w:val="pl-PL"/>
        </w:rPr>
        <w:lastRenderedPageBreak/>
        <w:t>W</w:t>
      </w:r>
      <w:r w:rsidRPr="005B713C">
        <w:rPr>
          <w:lang w:val="pl-PL"/>
        </w:rPr>
        <w:t>ytworzenie mostku między szybą i listwą dociskową w postaci szczeliwa fasadowego</w:t>
      </w:r>
    </w:p>
    <w:p w14:paraId="0D23FAE0" w14:textId="77777777" w:rsidR="005B713C" w:rsidRDefault="005B713C" w:rsidP="005B713C">
      <w:pPr>
        <w:pStyle w:val="bezpunkw"/>
        <w:numPr>
          <w:ilvl w:val="0"/>
          <w:numId w:val="25"/>
        </w:numPr>
        <w:rPr>
          <w:lang w:val="pl-PL"/>
        </w:rPr>
      </w:pPr>
      <w:r>
        <w:rPr>
          <w:lang w:val="pl-PL"/>
        </w:rPr>
        <w:t>W</w:t>
      </w:r>
      <w:r w:rsidRPr="005B713C">
        <w:rPr>
          <w:lang w:val="pl-PL"/>
        </w:rPr>
        <w:t>ymiana świetlików dachowych z poliwęglanu sztuk 2 (sala narad)</w:t>
      </w:r>
      <w:r w:rsidR="003B4A43">
        <w:rPr>
          <w:lang w:val="pl-PL"/>
        </w:rPr>
        <w:t>.</w:t>
      </w:r>
    </w:p>
    <w:p w14:paraId="385C0CA9" w14:textId="77777777" w:rsidR="003B4A43" w:rsidRDefault="003B4A43" w:rsidP="003B4A43">
      <w:pPr>
        <w:pStyle w:val="bezpunkw"/>
        <w:numPr>
          <w:ilvl w:val="0"/>
          <w:numId w:val="25"/>
        </w:numPr>
        <w:rPr>
          <w:lang w:val="pl-PL"/>
        </w:rPr>
      </w:pPr>
      <w:r>
        <w:rPr>
          <w:lang w:val="pl-PL"/>
        </w:rPr>
        <w:t>Całkowite odcięcie</w:t>
      </w:r>
      <w:r w:rsidR="0075622C">
        <w:rPr>
          <w:lang w:val="pl-PL"/>
        </w:rPr>
        <w:t xml:space="preserve"> dopływu wody do kanałów </w:t>
      </w:r>
      <w:r w:rsidRPr="003B4A43">
        <w:rPr>
          <w:lang w:val="pl-PL"/>
        </w:rPr>
        <w:t>odprowadzających wodę przez dos</w:t>
      </w:r>
      <w:r w:rsidR="0075622C">
        <w:rPr>
          <w:lang w:val="pl-PL"/>
        </w:rPr>
        <w:t xml:space="preserve">zczelnienia na obwodzie każdej </w:t>
      </w:r>
      <w:r w:rsidRPr="003B4A43">
        <w:rPr>
          <w:lang w:val="pl-PL"/>
        </w:rPr>
        <w:t>formatki szyby</w:t>
      </w:r>
      <w:r w:rsidR="00C61305">
        <w:rPr>
          <w:lang w:val="pl-PL"/>
        </w:rPr>
        <w:t xml:space="preserve"> </w:t>
      </w:r>
      <w:r w:rsidRPr="003B4A43">
        <w:rPr>
          <w:lang w:val="pl-PL"/>
        </w:rPr>
        <w:t>silikonem stosowanym w fasadach</w:t>
      </w:r>
      <w:r w:rsidR="00C61305">
        <w:rPr>
          <w:lang w:val="pl-PL"/>
        </w:rPr>
        <w:t xml:space="preserve"> zewnętrznych</w:t>
      </w:r>
      <w:r>
        <w:rPr>
          <w:lang w:val="pl-PL"/>
        </w:rPr>
        <w:t>.</w:t>
      </w:r>
    </w:p>
    <w:p w14:paraId="3E5E8C75" w14:textId="77777777" w:rsidR="003B4A43" w:rsidRDefault="003B4A43" w:rsidP="003B4A43">
      <w:pPr>
        <w:pStyle w:val="bezpunkw"/>
        <w:numPr>
          <w:ilvl w:val="0"/>
          <w:numId w:val="25"/>
        </w:numPr>
        <w:rPr>
          <w:lang w:val="pl-PL"/>
        </w:rPr>
      </w:pPr>
      <w:r>
        <w:rPr>
          <w:lang w:val="pl-PL"/>
        </w:rPr>
        <w:t xml:space="preserve">Uszczelnienie </w:t>
      </w:r>
      <w:r w:rsidR="00C61305">
        <w:rPr>
          <w:lang w:val="pl-PL"/>
        </w:rPr>
        <w:t xml:space="preserve">dachowych </w:t>
      </w:r>
      <w:r>
        <w:rPr>
          <w:lang w:val="pl-PL"/>
        </w:rPr>
        <w:t xml:space="preserve">obrąbek blacharskich </w:t>
      </w:r>
      <w:r w:rsidR="00C61305">
        <w:rPr>
          <w:lang w:val="pl-PL"/>
        </w:rPr>
        <w:t>całej fasady.</w:t>
      </w:r>
    </w:p>
    <w:p w14:paraId="4C3F2EE8" w14:textId="77777777" w:rsidR="005B713C" w:rsidRPr="005B713C" w:rsidRDefault="005B713C" w:rsidP="005B713C">
      <w:pPr>
        <w:pStyle w:val="bezpunkw"/>
        <w:numPr>
          <w:ilvl w:val="0"/>
          <w:numId w:val="25"/>
        </w:numPr>
        <w:rPr>
          <w:lang w:val="pl-PL"/>
        </w:rPr>
      </w:pPr>
      <w:r w:rsidRPr="005B713C">
        <w:rPr>
          <w:lang w:val="pl-PL"/>
        </w:rPr>
        <w:t>Parametry fasady aluminiowo-szklanych to:</w:t>
      </w:r>
    </w:p>
    <w:p w14:paraId="2EF76248" w14:textId="77777777" w:rsidR="005B713C" w:rsidRPr="005B713C" w:rsidRDefault="005B713C" w:rsidP="005B713C">
      <w:pPr>
        <w:pStyle w:val="bezpunkw"/>
        <w:ind w:firstLine="0"/>
        <w:rPr>
          <w:lang w:val="pl-PL"/>
        </w:rPr>
      </w:pPr>
      <w:r w:rsidRPr="005B713C">
        <w:rPr>
          <w:lang w:val="pl-PL"/>
        </w:rPr>
        <w:t>Około 98 szt</w:t>
      </w:r>
      <w:r>
        <w:rPr>
          <w:lang w:val="pl-PL"/>
        </w:rPr>
        <w:t>.</w:t>
      </w:r>
      <w:r w:rsidRPr="005B713C">
        <w:rPr>
          <w:lang w:val="pl-PL"/>
        </w:rPr>
        <w:t xml:space="preserve"> szyb w rozmiarze 100cm*110cm (niektóre mniejsze), razem ok</w:t>
      </w:r>
      <w:r>
        <w:rPr>
          <w:lang w:val="pl-PL"/>
        </w:rPr>
        <w:t xml:space="preserve">oło </w:t>
      </w:r>
      <w:r w:rsidRPr="005B713C">
        <w:rPr>
          <w:lang w:val="pl-PL"/>
        </w:rPr>
        <w:t>108 m2 powierzchni.</w:t>
      </w:r>
    </w:p>
    <w:p w14:paraId="6382427D" w14:textId="77777777" w:rsidR="005B713C" w:rsidRPr="005B713C" w:rsidRDefault="005B713C" w:rsidP="005B713C">
      <w:pPr>
        <w:pStyle w:val="bezpunkw"/>
        <w:ind w:firstLine="0"/>
        <w:rPr>
          <w:lang w:val="pl-PL"/>
        </w:rPr>
      </w:pPr>
      <w:r w:rsidRPr="005B713C">
        <w:rPr>
          <w:lang w:val="pl-PL"/>
        </w:rPr>
        <w:t xml:space="preserve">Plus świetliki z poliwęglanu 2 </w:t>
      </w:r>
      <w:r w:rsidR="00387512" w:rsidRPr="005B713C">
        <w:rPr>
          <w:lang w:val="pl-PL"/>
        </w:rPr>
        <w:t>szt.</w:t>
      </w:r>
      <w:r w:rsidRPr="005B713C">
        <w:rPr>
          <w:lang w:val="pl-PL"/>
        </w:rPr>
        <w:t xml:space="preserve"> w kształcie namiotu trójkątnego o wymiarach</w:t>
      </w:r>
      <w:r>
        <w:rPr>
          <w:lang w:val="pl-PL"/>
        </w:rPr>
        <w:t xml:space="preserve"> około</w:t>
      </w:r>
      <w:r w:rsidRPr="005B713C">
        <w:rPr>
          <w:lang w:val="pl-PL"/>
        </w:rPr>
        <w:t>:</w:t>
      </w:r>
    </w:p>
    <w:p w14:paraId="173DA98D" w14:textId="77777777" w:rsidR="005B713C" w:rsidRPr="005B713C" w:rsidRDefault="005B713C" w:rsidP="005B713C">
      <w:pPr>
        <w:pStyle w:val="bezpunkw"/>
        <w:ind w:firstLine="0"/>
        <w:rPr>
          <w:lang w:val="pl-PL"/>
        </w:rPr>
      </w:pPr>
      <w:r w:rsidRPr="005B713C">
        <w:rPr>
          <w:lang w:val="pl-PL"/>
        </w:rPr>
        <w:t>4 prostokąty o wymiarach ok 190x80 cm plus do tego ramka/listwa ok</w:t>
      </w:r>
      <w:r>
        <w:rPr>
          <w:lang w:val="pl-PL"/>
        </w:rPr>
        <w:t>oło</w:t>
      </w:r>
      <w:r w:rsidRPr="005B713C">
        <w:rPr>
          <w:lang w:val="pl-PL"/>
        </w:rPr>
        <w:t xml:space="preserve"> 5 cm </w:t>
      </w:r>
    </w:p>
    <w:p w14:paraId="339E4E88" w14:textId="77777777" w:rsidR="005B713C" w:rsidRDefault="005B713C" w:rsidP="005B713C">
      <w:pPr>
        <w:pStyle w:val="bezpunkw"/>
        <w:ind w:firstLine="0"/>
        <w:rPr>
          <w:lang w:val="pl-PL"/>
        </w:rPr>
      </w:pPr>
      <w:r w:rsidRPr="005B713C">
        <w:rPr>
          <w:lang w:val="pl-PL"/>
        </w:rPr>
        <w:t>4 trójkąty równoramienne o wymiarach 72x72x125 cm plus ramka/listwa ok</w:t>
      </w:r>
      <w:r>
        <w:rPr>
          <w:lang w:val="pl-PL"/>
        </w:rPr>
        <w:t>oło</w:t>
      </w:r>
      <w:r w:rsidRPr="005B713C">
        <w:rPr>
          <w:lang w:val="pl-PL"/>
        </w:rPr>
        <w:t xml:space="preserve"> 5 cm</w:t>
      </w:r>
    </w:p>
    <w:p w14:paraId="5B3775BF" w14:textId="77777777" w:rsidR="005B713C" w:rsidRPr="009D3F8A" w:rsidRDefault="005B713C" w:rsidP="005B713C">
      <w:pPr>
        <w:pStyle w:val="bezpunkw"/>
        <w:numPr>
          <w:ilvl w:val="0"/>
          <w:numId w:val="25"/>
        </w:numPr>
        <w:rPr>
          <w:lang w:val="pl-PL"/>
        </w:rPr>
      </w:pPr>
      <w:r w:rsidRPr="009D3F8A">
        <w:rPr>
          <w:lang w:val="pl-PL"/>
        </w:rPr>
        <w:t xml:space="preserve">Termin realizacji: </w:t>
      </w:r>
      <w:r w:rsidR="003B4A43" w:rsidRPr="009D3F8A">
        <w:rPr>
          <w:lang w:val="pl-PL"/>
        </w:rPr>
        <w:t>3</w:t>
      </w:r>
      <w:r w:rsidRPr="009D3F8A">
        <w:rPr>
          <w:lang w:val="pl-PL"/>
        </w:rPr>
        <w:t xml:space="preserve"> od miesiące od daty podpisania umowy </w:t>
      </w:r>
    </w:p>
    <w:p w14:paraId="79ACFF05" w14:textId="77777777" w:rsidR="005B713C" w:rsidRPr="005B713C" w:rsidRDefault="005B713C" w:rsidP="005B713C">
      <w:pPr>
        <w:pStyle w:val="bezpunkw"/>
        <w:numPr>
          <w:ilvl w:val="0"/>
          <w:numId w:val="25"/>
        </w:numPr>
        <w:rPr>
          <w:lang w:val="pl-PL"/>
        </w:rPr>
      </w:pPr>
      <w:r w:rsidRPr="005B713C">
        <w:rPr>
          <w:lang w:val="pl-PL"/>
        </w:rPr>
        <w:t>W załączeniu zdjęcie poglądo</w:t>
      </w:r>
      <w:r>
        <w:rPr>
          <w:lang w:val="pl-PL"/>
        </w:rPr>
        <w:t>we fasady oraz świetlików.</w:t>
      </w:r>
    </w:p>
    <w:p w14:paraId="7CC04C76" w14:textId="77777777" w:rsidR="005B713C" w:rsidRDefault="005B713C" w:rsidP="005B713C">
      <w:pPr>
        <w:pStyle w:val="bezpunkw"/>
        <w:rPr>
          <w:lang w:val="pl-PL"/>
        </w:rPr>
      </w:pPr>
    </w:p>
    <w:p w14:paraId="78424F90" w14:textId="77777777" w:rsidR="002D0F48" w:rsidRPr="005E5776" w:rsidRDefault="00AB591A" w:rsidP="00621774">
      <w:pPr>
        <w:pStyle w:val="bezpunkw"/>
        <w:tabs>
          <w:tab w:val="left" w:pos="567"/>
        </w:tabs>
        <w:ind w:left="709" w:hanging="425"/>
        <w:rPr>
          <w:b/>
        </w:rPr>
      </w:pPr>
      <w:r>
        <w:rPr>
          <w:b/>
          <w:lang w:val="pl-PL"/>
        </w:rPr>
        <w:t xml:space="preserve"> 4.3   </w:t>
      </w:r>
      <w:r w:rsidR="002D0F48" w:rsidRPr="005E5776">
        <w:rPr>
          <w:b/>
        </w:rPr>
        <w:t>Wymagania dla realizacji robót budowlanych:</w:t>
      </w:r>
    </w:p>
    <w:p w14:paraId="22F33B87" w14:textId="77777777" w:rsidR="003C3E26" w:rsidRDefault="003C3E26" w:rsidP="003C3E26">
      <w:pPr>
        <w:pStyle w:val="Styl2"/>
        <w:numPr>
          <w:ilvl w:val="0"/>
          <w:numId w:val="0"/>
        </w:numPr>
        <w:ind w:left="720"/>
        <w:rPr>
          <w:color w:val="000000"/>
          <w:lang w:val="pl-PL"/>
        </w:rPr>
      </w:pPr>
    </w:p>
    <w:p w14:paraId="683F7964" w14:textId="77777777" w:rsidR="003C3E26" w:rsidRDefault="00023EE1" w:rsidP="003C3E26">
      <w:pPr>
        <w:pStyle w:val="Styl2"/>
        <w:numPr>
          <w:ilvl w:val="0"/>
          <w:numId w:val="30"/>
        </w:numPr>
        <w:ind w:left="1134"/>
        <w:rPr>
          <w:color w:val="000000"/>
          <w:lang w:val="pl-PL"/>
        </w:rPr>
      </w:pPr>
      <w:r w:rsidRPr="003C3E26">
        <w:rPr>
          <w:color w:val="000000"/>
          <w:lang w:val="pl-PL"/>
        </w:rPr>
        <w:t>P</w:t>
      </w:r>
      <w:r w:rsidR="00851EFC" w:rsidRPr="003C3E26">
        <w:rPr>
          <w:color w:val="000000"/>
        </w:rPr>
        <w:t xml:space="preserve">odstawowe wymagania </w:t>
      </w:r>
      <w:r w:rsidR="0062564B" w:rsidRPr="003C3E26">
        <w:rPr>
          <w:color w:val="000000"/>
        </w:rPr>
        <w:t>dotyczące realizacji zada</w:t>
      </w:r>
      <w:r w:rsidR="0062564B" w:rsidRPr="003C3E26">
        <w:rPr>
          <w:color w:val="000000"/>
          <w:lang w:val="pl-PL"/>
        </w:rPr>
        <w:t>ń</w:t>
      </w:r>
      <w:r w:rsidR="00851EFC" w:rsidRPr="003C3E26">
        <w:rPr>
          <w:color w:val="000000"/>
        </w:rPr>
        <w:t xml:space="preserve"> określa</w:t>
      </w:r>
      <w:r w:rsidR="00031974" w:rsidRPr="003C3E26">
        <w:rPr>
          <w:color w:val="000000"/>
          <w:lang w:val="pl-PL"/>
        </w:rPr>
        <w:t xml:space="preserve"> </w:t>
      </w:r>
      <w:r w:rsidR="006157B8" w:rsidRPr="003C3E26">
        <w:rPr>
          <w:color w:val="000000"/>
          <w:lang w:val="pl-PL"/>
        </w:rPr>
        <w:t>umowa</w:t>
      </w:r>
      <w:r w:rsidR="009B0C81" w:rsidRPr="003C3E26">
        <w:rPr>
          <w:color w:val="000000"/>
          <w:lang w:val="pl-PL"/>
        </w:rPr>
        <w:t>.</w:t>
      </w:r>
    </w:p>
    <w:p w14:paraId="6620D8E1" w14:textId="77777777" w:rsidR="00807648" w:rsidRPr="003C3E26" w:rsidRDefault="00807648" w:rsidP="003C3E26">
      <w:pPr>
        <w:pStyle w:val="Nagwek2"/>
        <w:numPr>
          <w:ilvl w:val="0"/>
          <w:numId w:val="30"/>
        </w:numPr>
        <w:ind w:left="1134"/>
      </w:pPr>
      <w:r w:rsidRPr="003C3E26">
        <w:t>Wykonawca robót zostanie zobowiązany do prowadzenia podczas prac dziennika realizacji robót.</w:t>
      </w:r>
    </w:p>
    <w:p w14:paraId="152D0AA1" w14:textId="77777777" w:rsidR="00807648" w:rsidRDefault="00807648" w:rsidP="003C3E26">
      <w:pPr>
        <w:pStyle w:val="Styl2"/>
        <w:numPr>
          <w:ilvl w:val="0"/>
          <w:numId w:val="30"/>
        </w:numPr>
        <w:ind w:left="1134"/>
        <w:rPr>
          <w:color w:val="000000"/>
          <w:lang w:val="pl-PL"/>
        </w:rPr>
      </w:pPr>
      <w:r w:rsidRPr="00807648">
        <w:rPr>
          <w:color w:val="000000"/>
          <w:lang w:val="pl-PL"/>
        </w:rPr>
        <w:t>Wykonawca zapozna</w:t>
      </w:r>
      <w:r w:rsidR="00D86883">
        <w:rPr>
          <w:color w:val="000000"/>
          <w:lang w:val="pl-PL"/>
        </w:rPr>
        <w:t xml:space="preserve"> się</w:t>
      </w:r>
      <w:r w:rsidRPr="00807648">
        <w:rPr>
          <w:color w:val="000000"/>
          <w:lang w:val="pl-PL"/>
        </w:rPr>
        <w:t xml:space="preserve"> z „Procedurą dokumentowania przebiegu prac remontowych i modernizacyjnych obiektów kubaturowych i powiązanych z nimi elementów zagospodarowania terenu w PGE Dystrybucja S.A.” stanowiącą załącznik nr 1 do Zarządzenia Nr 3/14 z dnia 04.03.2014</w:t>
      </w:r>
      <w:r w:rsidR="00511DEE">
        <w:rPr>
          <w:color w:val="000000"/>
          <w:lang w:val="pl-PL"/>
        </w:rPr>
        <w:t xml:space="preserve"> </w:t>
      </w:r>
      <w:r w:rsidRPr="00807648">
        <w:rPr>
          <w:color w:val="000000"/>
          <w:lang w:val="pl-PL"/>
        </w:rPr>
        <w:t xml:space="preserve">r. </w:t>
      </w:r>
    </w:p>
    <w:p w14:paraId="7BFD82A0" w14:textId="77777777" w:rsidR="003C3E26" w:rsidRPr="009D3F8A" w:rsidRDefault="003C3E26" w:rsidP="003C3E26">
      <w:pPr>
        <w:pStyle w:val="Styl2"/>
        <w:numPr>
          <w:ilvl w:val="0"/>
          <w:numId w:val="30"/>
        </w:numPr>
        <w:ind w:left="1134"/>
        <w:rPr>
          <w:color w:val="000000"/>
          <w:lang w:val="pl-PL"/>
        </w:rPr>
      </w:pPr>
      <w:r w:rsidRPr="009D3F8A">
        <w:rPr>
          <w:color w:val="000000"/>
          <w:lang w:val="pl-PL"/>
        </w:rPr>
        <w:t>Wykonawca zatrudnia co najmniej 1 osobą posiadającą uprawnienia budowlane bez ograniczeń do kierowania robotami w branży budowlanej, (uprawnienia z aktualną przynależnością do właściwej Izby Budownictwa), adekwatne do zakresu i rodzaju prac przewidzianych do realizacji zadań określonych w Specyfikacji Technicznej (załącznik nr 1 do OPZ)</w:t>
      </w:r>
    </w:p>
    <w:p w14:paraId="4789208C" w14:textId="77777777" w:rsidR="003C3E26" w:rsidRPr="009D3F8A" w:rsidRDefault="00F740AD" w:rsidP="003C3E26">
      <w:pPr>
        <w:pStyle w:val="Styl2"/>
        <w:numPr>
          <w:ilvl w:val="0"/>
          <w:numId w:val="30"/>
        </w:numPr>
        <w:ind w:left="1134"/>
        <w:rPr>
          <w:color w:val="000000"/>
          <w:lang w:val="pl-PL"/>
        </w:rPr>
      </w:pPr>
      <w:r w:rsidRPr="009D3F8A">
        <w:rPr>
          <w:color w:val="000000"/>
          <w:lang w:val="pl-PL"/>
        </w:rPr>
        <w:t>Wykonawca zatrudnia</w:t>
      </w:r>
      <w:r w:rsidR="003B4A43" w:rsidRPr="009D3F8A">
        <w:rPr>
          <w:color w:val="000000"/>
          <w:lang w:val="pl-PL"/>
        </w:rPr>
        <w:t xml:space="preserve"> osoby do realizacji zadania posiadające uprawnienia do pracy na wysokości.</w:t>
      </w:r>
    </w:p>
    <w:p w14:paraId="72B26E67" w14:textId="77777777" w:rsidR="00F740AD" w:rsidRPr="009D3F8A" w:rsidRDefault="00F740AD" w:rsidP="003C3E26">
      <w:pPr>
        <w:pStyle w:val="Styl2"/>
        <w:numPr>
          <w:ilvl w:val="0"/>
          <w:numId w:val="30"/>
        </w:numPr>
        <w:ind w:left="1134"/>
        <w:rPr>
          <w:color w:val="000000"/>
          <w:lang w:val="pl-PL"/>
        </w:rPr>
      </w:pPr>
      <w:r w:rsidRPr="009D3F8A">
        <w:rPr>
          <w:color w:val="000000"/>
          <w:lang w:val="pl-PL"/>
        </w:rPr>
        <w:t xml:space="preserve">Wykonawca posiada ubezpieczenie na kwotę minimum 50 000,00 zł. </w:t>
      </w:r>
    </w:p>
    <w:p w14:paraId="42425390" w14:textId="77777777" w:rsidR="00F740AD" w:rsidRPr="00807648" w:rsidRDefault="00F740AD" w:rsidP="00F740AD">
      <w:pPr>
        <w:pStyle w:val="Styl2"/>
        <w:numPr>
          <w:ilvl w:val="0"/>
          <w:numId w:val="0"/>
        </w:numPr>
        <w:ind w:left="1440" w:hanging="360"/>
        <w:rPr>
          <w:color w:val="000000"/>
          <w:lang w:val="pl-PL"/>
        </w:rPr>
      </w:pPr>
    </w:p>
    <w:p w14:paraId="058C95C1" w14:textId="77777777" w:rsidR="002D0F48" w:rsidRPr="000C1F75" w:rsidRDefault="000C1F75" w:rsidP="00621774">
      <w:pPr>
        <w:pStyle w:val="Nagwek2"/>
        <w:numPr>
          <w:ilvl w:val="0"/>
          <w:numId w:val="0"/>
        </w:numPr>
        <w:ind w:left="709" w:hanging="425"/>
        <w:jc w:val="left"/>
        <w:rPr>
          <w:b/>
        </w:rPr>
      </w:pPr>
      <w:r w:rsidRPr="000C1F75">
        <w:rPr>
          <w:b/>
          <w:lang w:val="pl-PL"/>
        </w:rPr>
        <w:t xml:space="preserve">  4.4</w:t>
      </w:r>
      <w:r w:rsidR="009610B1" w:rsidRPr="000C1F75">
        <w:rPr>
          <w:b/>
          <w:lang w:val="pl-PL"/>
        </w:rPr>
        <w:t xml:space="preserve"> </w:t>
      </w:r>
      <w:r w:rsidR="00AB591A">
        <w:rPr>
          <w:b/>
          <w:lang w:val="pl-PL"/>
        </w:rPr>
        <w:t xml:space="preserve"> </w:t>
      </w:r>
      <w:r w:rsidR="002D0F48" w:rsidRPr="000C1F75">
        <w:rPr>
          <w:b/>
        </w:rPr>
        <w:t>Dostawy:</w:t>
      </w:r>
    </w:p>
    <w:p w14:paraId="7D59C9CD" w14:textId="77777777" w:rsidR="002D0F48" w:rsidRPr="000C1F75" w:rsidRDefault="009610B1" w:rsidP="00621774">
      <w:pPr>
        <w:pStyle w:val="Nagwek3"/>
        <w:numPr>
          <w:ilvl w:val="0"/>
          <w:numId w:val="0"/>
        </w:numPr>
        <w:ind w:left="567" w:hanging="567"/>
      </w:pPr>
      <w:r w:rsidRPr="000C1F75">
        <w:rPr>
          <w:lang w:val="pl-PL"/>
        </w:rPr>
        <w:t xml:space="preserve"> </w:t>
      </w:r>
      <w:r w:rsidR="000F0E12">
        <w:rPr>
          <w:lang w:val="pl-PL"/>
        </w:rPr>
        <w:tab/>
      </w:r>
      <w:r w:rsidRPr="000C1F75">
        <w:rPr>
          <w:lang w:val="pl-PL"/>
        </w:rPr>
        <w:t xml:space="preserve"> 4.4.1   </w:t>
      </w:r>
      <w:r w:rsidR="002D0F48" w:rsidRPr="000C1F75">
        <w:t>Wymagania ogólne:</w:t>
      </w:r>
    </w:p>
    <w:p w14:paraId="789FC29E" w14:textId="77777777" w:rsidR="006E4E9F" w:rsidRPr="000C1F75" w:rsidRDefault="006E4E9F" w:rsidP="00621774">
      <w:pPr>
        <w:pStyle w:val="Styl2"/>
        <w:numPr>
          <w:ilvl w:val="0"/>
          <w:numId w:val="12"/>
        </w:numPr>
        <w:tabs>
          <w:tab w:val="left" w:pos="1134"/>
        </w:tabs>
        <w:ind w:left="1418" w:hanging="425"/>
      </w:pPr>
      <w:r w:rsidRPr="000C1F75">
        <w:t xml:space="preserve">Zamawiający wymaga aby wszystkie dostarczone przez Wykonawcę materiały </w:t>
      </w:r>
      <w:r w:rsidR="00051FCB">
        <w:rPr>
          <w:lang w:val="pl-PL"/>
        </w:rPr>
        <w:br/>
      </w:r>
      <w:r w:rsidR="00621774">
        <w:rPr>
          <w:lang w:val="pl-PL"/>
        </w:rPr>
        <w:t>i</w:t>
      </w:r>
      <w:r w:rsidR="00B96473">
        <w:rPr>
          <w:lang w:val="pl-PL"/>
        </w:rPr>
        <w:t xml:space="preserve"> </w:t>
      </w:r>
      <w:r w:rsidRPr="000C1F75">
        <w:t xml:space="preserve">urządzenia, stanowiące przedmiot </w:t>
      </w:r>
      <w:r w:rsidR="006E3A33">
        <w:t>zamówienia były fabrycznie nowe</w:t>
      </w:r>
      <w:r w:rsidR="00051FCB">
        <w:rPr>
          <w:lang w:val="pl-PL"/>
        </w:rPr>
        <w:t xml:space="preserve"> </w:t>
      </w:r>
      <w:r w:rsidR="00051FCB">
        <w:rPr>
          <w:lang w:val="pl-PL"/>
        </w:rPr>
        <w:br/>
        <w:t xml:space="preserve">i </w:t>
      </w:r>
      <w:r w:rsidR="00051FCB" w:rsidRPr="00E81DAE">
        <w:rPr>
          <w:rFonts w:eastAsia="Calibri" w:cs="Calibri"/>
          <w:color w:val="000000" w:themeColor="text1"/>
        </w:rPr>
        <w:t>wyprodukowane nie wcześniej niż 12 miesięcy od daty rozpoczęcia robót</w:t>
      </w:r>
      <w:r w:rsidR="009629B0">
        <w:rPr>
          <w:lang w:val="pl-PL"/>
        </w:rPr>
        <w:t>.</w:t>
      </w:r>
    </w:p>
    <w:p w14:paraId="23FA1F10" w14:textId="77777777" w:rsidR="006E4E9F" w:rsidRPr="0001411A" w:rsidRDefault="009629B0" w:rsidP="00621774">
      <w:pPr>
        <w:pStyle w:val="Styl2"/>
        <w:numPr>
          <w:ilvl w:val="0"/>
          <w:numId w:val="12"/>
        </w:numPr>
        <w:ind w:left="1418" w:hanging="425"/>
      </w:pPr>
      <w:r w:rsidRPr="00651450">
        <w:t>Pozostałe, podstawowe wymagania dotyczące dostaw określa umowa</w:t>
      </w:r>
      <w:r>
        <w:rPr>
          <w:lang w:val="pl-PL"/>
        </w:rPr>
        <w:t>.</w:t>
      </w:r>
    </w:p>
    <w:p w14:paraId="4D865F6F" w14:textId="77777777" w:rsidR="002D0F48" w:rsidRPr="00C37687" w:rsidRDefault="009610B1" w:rsidP="00621774">
      <w:pPr>
        <w:pStyle w:val="Nagwek3"/>
        <w:numPr>
          <w:ilvl w:val="0"/>
          <w:numId w:val="0"/>
        </w:numPr>
        <w:ind w:left="567" w:hanging="567"/>
      </w:pPr>
      <w:r>
        <w:rPr>
          <w:lang w:val="pl-PL"/>
        </w:rPr>
        <w:lastRenderedPageBreak/>
        <w:t xml:space="preserve">  </w:t>
      </w:r>
      <w:r w:rsidR="000F0E12">
        <w:rPr>
          <w:lang w:val="pl-PL"/>
        </w:rPr>
        <w:tab/>
      </w:r>
      <w:r>
        <w:rPr>
          <w:lang w:val="pl-PL"/>
        </w:rPr>
        <w:t xml:space="preserve">4.4.2   </w:t>
      </w:r>
      <w:r w:rsidR="002D0F48" w:rsidRPr="00C37687">
        <w:t>Dostawa Zamawiającego:</w:t>
      </w:r>
    </w:p>
    <w:p w14:paraId="37080F20" w14:textId="77777777" w:rsidR="002D0F48" w:rsidRPr="00312359" w:rsidRDefault="00B405D4" w:rsidP="00621774">
      <w:pPr>
        <w:pStyle w:val="Styl4"/>
      </w:pPr>
      <w:r>
        <w:t>Nie dotyczy</w:t>
      </w:r>
    </w:p>
    <w:p w14:paraId="4B390462" w14:textId="77777777" w:rsidR="002D0F48" w:rsidRPr="00C37687" w:rsidRDefault="009610B1" w:rsidP="00621774">
      <w:pPr>
        <w:pStyle w:val="Nagwek3"/>
        <w:numPr>
          <w:ilvl w:val="0"/>
          <w:numId w:val="0"/>
        </w:numPr>
        <w:ind w:left="567" w:hanging="567"/>
      </w:pPr>
      <w:r>
        <w:rPr>
          <w:lang w:val="pl-PL"/>
        </w:rPr>
        <w:t xml:space="preserve">  </w:t>
      </w:r>
      <w:r w:rsidR="00312359">
        <w:rPr>
          <w:lang w:val="pl-PL"/>
        </w:rPr>
        <w:tab/>
      </w:r>
      <w:r>
        <w:rPr>
          <w:lang w:val="pl-PL"/>
        </w:rPr>
        <w:t xml:space="preserve">4.4.3   </w:t>
      </w:r>
      <w:r w:rsidR="002D0F48" w:rsidRPr="00C37687">
        <w:t>Dostawa Wykonawcy:</w:t>
      </w:r>
    </w:p>
    <w:p w14:paraId="656A018F" w14:textId="77777777" w:rsidR="002D0F48" w:rsidRPr="0001411A" w:rsidRDefault="002D0F48" w:rsidP="00733E9D">
      <w:pPr>
        <w:pStyle w:val="Styl4"/>
      </w:pPr>
      <w:r w:rsidRPr="0001411A">
        <w:t xml:space="preserve">Wszystkie </w:t>
      </w:r>
      <w:r w:rsidR="00542CCB">
        <w:t xml:space="preserve"> </w:t>
      </w:r>
      <w:r w:rsidRPr="0001411A">
        <w:t>materiały zapewnia Wykonawca.</w:t>
      </w:r>
    </w:p>
    <w:p w14:paraId="2ECAC29C" w14:textId="77777777" w:rsidR="002D0F48" w:rsidRPr="00312359" w:rsidRDefault="002D0F48" w:rsidP="00566A41">
      <w:pPr>
        <w:pStyle w:val="Nagwek2"/>
        <w:numPr>
          <w:ilvl w:val="1"/>
          <w:numId w:val="22"/>
        </w:numPr>
        <w:ind w:left="709" w:hanging="425"/>
        <w:rPr>
          <w:b/>
        </w:rPr>
      </w:pPr>
      <w:r w:rsidRPr="00312359">
        <w:rPr>
          <w:b/>
        </w:rPr>
        <w:t>Wymagania dla wykonywania robót demontażowych:</w:t>
      </w:r>
    </w:p>
    <w:p w14:paraId="3398B796" w14:textId="77777777" w:rsidR="009629B0" w:rsidRPr="00651450" w:rsidRDefault="009629B0" w:rsidP="009629B0">
      <w:pPr>
        <w:pStyle w:val="bezpunkw"/>
        <w:ind w:firstLine="709"/>
      </w:pPr>
      <w:r w:rsidRPr="00651450">
        <w:t>Wymagania dotyczące wykonywania robót demontażowych określa umowa</w:t>
      </w:r>
      <w:r>
        <w:t>.</w:t>
      </w:r>
    </w:p>
    <w:p w14:paraId="04C7B1F7" w14:textId="77777777" w:rsidR="002D0F48" w:rsidRDefault="007246B5" w:rsidP="00566A41">
      <w:pPr>
        <w:pStyle w:val="Nagwek2"/>
        <w:numPr>
          <w:ilvl w:val="0"/>
          <w:numId w:val="0"/>
        </w:numPr>
        <w:ind w:left="709" w:hanging="425"/>
        <w:rPr>
          <w:b/>
        </w:rPr>
      </w:pPr>
      <w:r>
        <w:rPr>
          <w:b/>
          <w:lang w:val="pl-PL"/>
        </w:rPr>
        <w:t xml:space="preserve"> 4.6      </w:t>
      </w:r>
      <w:r w:rsidR="002D0F48" w:rsidRPr="005E20B5">
        <w:rPr>
          <w:b/>
        </w:rPr>
        <w:t>Zasady odbioru robót budowlanych:</w:t>
      </w:r>
    </w:p>
    <w:p w14:paraId="7C02F43E" w14:textId="77777777" w:rsidR="008D351C" w:rsidRDefault="007246B5" w:rsidP="00566A41">
      <w:pPr>
        <w:pStyle w:val="Nagwek3"/>
        <w:numPr>
          <w:ilvl w:val="0"/>
          <w:numId w:val="0"/>
        </w:numPr>
        <w:ind w:left="567" w:hanging="567"/>
      </w:pPr>
      <w:r>
        <w:rPr>
          <w:lang w:val="pl-PL"/>
        </w:rPr>
        <w:t xml:space="preserve">  </w:t>
      </w:r>
      <w:r w:rsidR="00566A41">
        <w:rPr>
          <w:lang w:val="pl-PL"/>
        </w:rPr>
        <w:tab/>
      </w:r>
      <w:r>
        <w:rPr>
          <w:lang w:val="pl-PL"/>
        </w:rPr>
        <w:t xml:space="preserve">4.6.1   </w:t>
      </w:r>
      <w:r w:rsidR="008D351C">
        <w:t>Wymagania ogólne:</w:t>
      </w:r>
    </w:p>
    <w:p w14:paraId="1860F27A" w14:textId="77777777" w:rsidR="007111DA" w:rsidRDefault="00415254" w:rsidP="00415254">
      <w:pPr>
        <w:pStyle w:val="Styl2"/>
        <w:numPr>
          <w:ilvl w:val="0"/>
          <w:numId w:val="0"/>
        </w:numPr>
        <w:ind w:left="709"/>
        <w:rPr>
          <w:lang w:val="pl-PL"/>
        </w:rPr>
      </w:pPr>
      <w:r w:rsidRPr="00651450">
        <w:t>Odbiory prac dokonywane są przez Zamawiającego zgodnie z „Ramową instrukcją przeprowadzania odbiorów obiektów budowlanych związanych z dystrybucją energii elektrycznej oraz przyjmowania ich do eksploatacji</w:t>
      </w:r>
      <w:r w:rsidRPr="00651450">
        <w:rPr>
          <w:rStyle w:val="Odwoaniedokomentarza"/>
          <w:sz w:val="22"/>
          <w:szCs w:val="22"/>
        </w:rPr>
        <w:t xml:space="preserve"> </w:t>
      </w:r>
      <w:r w:rsidRPr="00651450">
        <w:t xml:space="preserve">na stronie </w:t>
      </w:r>
      <w:r w:rsidRPr="004F01AC">
        <w:rPr>
          <w:rFonts w:ascii="Times New Roman" w:hAnsi="Times New Roman"/>
          <w:sz w:val="20"/>
          <w:szCs w:val="20"/>
        </w:rPr>
        <w:t xml:space="preserve"> </w:t>
      </w:r>
      <w:hyperlink r:id="rId12" w:history="1">
        <w:r w:rsidRPr="004F01AC">
          <w:rPr>
            <w:rFonts w:ascii="Times New Roman" w:hAnsi="Times New Roman"/>
            <w:color w:val="0000FF"/>
            <w:sz w:val="20"/>
            <w:szCs w:val="20"/>
            <w:u w:val="single"/>
          </w:rPr>
          <w:t>http://www.pgedystrybucja.pl</w:t>
        </w:r>
      </w:hyperlink>
      <w:r w:rsidRPr="00651450">
        <w:t xml:space="preserve"> oraz zgodnie z zapisami umowy na realizację robót budowlanych stanowiącej załącznik.</w:t>
      </w:r>
    </w:p>
    <w:p w14:paraId="5A42E0D9" w14:textId="77777777" w:rsidR="00805D1C" w:rsidRPr="00C55A8C" w:rsidRDefault="007246B5" w:rsidP="007246B5">
      <w:pPr>
        <w:pStyle w:val="Nagwek3"/>
        <w:numPr>
          <w:ilvl w:val="0"/>
          <w:numId w:val="0"/>
        </w:numPr>
        <w:ind w:left="720" w:hanging="720"/>
      </w:pPr>
      <w:r>
        <w:rPr>
          <w:lang w:val="pl-PL"/>
        </w:rPr>
        <w:t xml:space="preserve">  </w:t>
      </w:r>
      <w:r w:rsidR="00566A41">
        <w:rPr>
          <w:lang w:val="pl-PL"/>
        </w:rPr>
        <w:tab/>
      </w:r>
      <w:r>
        <w:rPr>
          <w:lang w:val="pl-PL"/>
        </w:rPr>
        <w:t xml:space="preserve">4.6.2   </w:t>
      </w:r>
      <w:r w:rsidR="00805D1C" w:rsidRPr="00C55A8C">
        <w:t>Rodzaje odbiorów dokonywanych podczas realizacji prac:</w:t>
      </w:r>
    </w:p>
    <w:p w14:paraId="52B8DD51" w14:textId="77777777" w:rsidR="00805D1C" w:rsidRPr="00C37687" w:rsidRDefault="00805D1C" w:rsidP="00566A41">
      <w:pPr>
        <w:pStyle w:val="Styl2"/>
        <w:numPr>
          <w:ilvl w:val="0"/>
          <w:numId w:val="9"/>
        </w:numPr>
        <w:ind w:left="1418" w:hanging="425"/>
      </w:pPr>
      <w:r w:rsidRPr="00C37687">
        <w:t>Odbiór końcowy – polega na ostatecznej ocenie ilości i jakości wykonania przedmiotu zamówienia zgodnie ze specyfikacją techniczną.</w:t>
      </w:r>
    </w:p>
    <w:p w14:paraId="190F4944" w14:textId="77777777" w:rsidR="002D0F48" w:rsidRPr="00730F4D" w:rsidRDefault="007246B5" w:rsidP="00566A41">
      <w:pPr>
        <w:pStyle w:val="Nagwek2"/>
        <w:numPr>
          <w:ilvl w:val="0"/>
          <w:numId w:val="0"/>
        </w:numPr>
        <w:ind w:left="709" w:hanging="425"/>
        <w:rPr>
          <w:b/>
        </w:rPr>
      </w:pPr>
      <w:r>
        <w:rPr>
          <w:b/>
          <w:lang w:val="pl-PL"/>
        </w:rPr>
        <w:t xml:space="preserve">  4.7     </w:t>
      </w:r>
      <w:r w:rsidR="002D0F48" w:rsidRPr="00730F4D">
        <w:rPr>
          <w:b/>
        </w:rPr>
        <w:t>Wymagania dla przygotowywania dokumentacji powykonawczej:</w:t>
      </w:r>
    </w:p>
    <w:p w14:paraId="7A7A6B33" w14:textId="77777777" w:rsidR="00EF0A47" w:rsidRPr="00EF0A47" w:rsidRDefault="002D0F48" w:rsidP="00EF0A47">
      <w:pPr>
        <w:pStyle w:val="bezpunkw"/>
        <w:ind w:left="993" w:firstLine="0"/>
      </w:pPr>
      <w:r w:rsidRPr="00C37687">
        <w:t>Dokumentacja powykonawcza przekazana do Zamawiającego po wykonaniu prac powinna zawierać w szczególności:</w:t>
      </w:r>
      <w:r w:rsidR="00EF0A47" w:rsidRPr="00EF0A47">
        <w:t xml:space="preserve"> </w:t>
      </w:r>
    </w:p>
    <w:p w14:paraId="456F77E4" w14:textId="77777777" w:rsidR="00EF0A47" w:rsidRPr="00EF0A47" w:rsidRDefault="00EF0A47" w:rsidP="00EF0A47">
      <w:pPr>
        <w:widowControl w:val="0"/>
        <w:numPr>
          <w:ilvl w:val="0"/>
          <w:numId w:val="16"/>
        </w:numPr>
        <w:adjustRightInd w:val="0"/>
        <w:spacing w:before="60" w:after="60"/>
        <w:ind w:left="1418" w:hanging="425"/>
        <w:textAlignment w:val="baseline"/>
        <w:rPr>
          <w:rFonts w:ascii="Calibri" w:hAnsi="Calibri"/>
          <w:bCs/>
          <w:sz w:val="22"/>
          <w:szCs w:val="22"/>
          <w:lang w:eastAsia="x-none"/>
        </w:rPr>
      </w:pPr>
      <w:r w:rsidRPr="00EF0A47">
        <w:rPr>
          <w:rFonts w:ascii="Calibri" w:hAnsi="Calibri"/>
          <w:bCs/>
          <w:sz w:val="22"/>
          <w:szCs w:val="22"/>
          <w:lang w:eastAsia="x-none"/>
        </w:rPr>
        <w:t>Świadectwa jakości, certyfikaty i deklaracje zgodności na użyte materiały i wyroby.</w:t>
      </w:r>
    </w:p>
    <w:p w14:paraId="6057431D" w14:textId="77777777" w:rsidR="00EF0A47" w:rsidRDefault="00EF0A47" w:rsidP="005969AD">
      <w:pPr>
        <w:widowControl w:val="0"/>
        <w:numPr>
          <w:ilvl w:val="0"/>
          <w:numId w:val="16"/>
        </w:numPr>
        <w:adjustRightInd w:val="0"/>
        <w:spacing w:before="60" w:after="60"/>
        <w:ind w:left="1418" w:hanging="425"/>
        <w:textAlignment w:val="baseline"/>
        <w:rPr>
          <w:rFonts w:ascii="Calibri" w:hAnsi="Calibri"/>
          <w:bCs/>
          <w:sz w:val="22"/>
          <w:szCs w:val="22"/>
          <w:lang w:eastAsia="x-none"/>
        </w:rPr>
      </w:pPr>
      <w:r w:rsidRPr="00EF0A47">
        <w:rPr>
          <w:rFonts w:ascii="Calibri" w:hAnsi="Calibri"/>
          <w:bCs/>
          <w:sz w:val="22"/>
          <w:szCs w:val="22"/>
          <w:lang w:eastAsia="x-none"/>
        </w:rPr>
        <w:t>Dziennik realizacji robót.</w:t>
      </w:r>
    </w:p>
    <w:p w14:paraId="0EB68ED9" w14:textId="77777777" w:rsidR="00721E41" w:rsidRDefault="00721E41" w:rsidP="00EF0A47">
      <w:pPr>
        <w:pStyle w:val="bezpunkw"/>
        <w:ind w:left="993" w:firstLine="0"/>
      </w:pPr>
    </w:p>
    <w:p w14:paraId="0C92D01C" w14:textId="77777777" w:rsidR="00A076B3" w:rsidRPr="001A4D55" w:rsidRDefault="00721E41" w:rsidP="00A076B3">
      <w:pPr>
        <w:rPr>
          <w:rFonts w:ascii="Arial" w:hAnsi="Arial" w:cs="Arial"/>
          <w:sz w:val="18"/>
          <w:szCs w:val="18"/>
          <w:u w:val="single"/>
        </w:rPr>
      </w:pPr>
      <w:r w:rsidRPr="001A4D55">
        <w:rPr>
          <w:rFonts w:ascii="Arial" w:hAnsi="Arial" w:cs="Arial"/>
          <w:sz w:val="18"/>
          <w:szCs w:val="18"/>
          <w:u w:val="single"/>
        </w:rPr>
        <w:t>Załączniki:</w:t>
      </w:r>
    </w:p>
    <w:p w14:paraId="77467B44" w14:textId="77777777" w:rsidR="00415254" w:rsidRPr="00415254" w:rsidRDefault="00415254" w:rsidP="002E656E">
      <w:pPr>
        <w:rPr>
          <w:rFonts w:ascii="Arial" w:hAnsi="Arial" w:cs="Arial"/>
          <w:sz w:val="18"/>
          <w:szCs w:val="18"/>
        </w:rPr>
      </w:pPr>
      <w:r w:rsidRPr="00415254">
        <w:rPr>
          <w:rFonts w:ascii="Arial" w:hAnsi="Arial" w:cs="Arial"/>
          <w:color w:val="000000" w:themeColor="text1"/>
          <w:sz w:val="18"/>
          <w:szCs w:val="18"/>
        </w:rPr>
        <w:t>Wzór – zgłoszenie do odbioru</w:t>
      </w:r>
    </w:p>
    <w:sectPr w:rsidR="00415254" w:rsidRPr="00415254" w:rsidSect="00861695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7" w:h="16840" w:code="9"/>
      <w:pgMar w:top="1418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16849" w14:textId="77777777" w:rsidR="00064B2E" w:rsidRDefault="00064B2E">
      <w:r>
        <w:separator/>
      </w:r>
    </w:p>
  </w:endnote>
  <w:endnote w:type="continuationSeparator" w:id="0">
    <w:p w14:paraId="06ED3505" w14:textId="77777777" w:rsidR="00064B2E" w:rsidRDefault="0006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33C6" w14:textId="77777777" w:rsidR="00670E6E" w:rsidRDefault="00670E6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9647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D8015" w14:textId="77777777" w:rsidR="00064B2E" w:rsidRDefault="00064B2E">
      <w:r>
        <w:separator/>
      </w:r>
    </w:p>
  </w:footnote>
  <w:footnote w:type="continuationSeparator" w:id="0">
    <w:p w14:paraId="5155A7C9" w14:textId="77777777" w:rsidR="00064B2E" w:rsidRDefault="00064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0CE2" w14:textId="303E5F9D" w:rsidR="00722C2B" w:rsidRDefault="00722C2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3E6E54C" wp14:editId="5D14D43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960550753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00A2D4" w14:textId="7F737495" w:rsidR="00722C2B" w:rsidRPr="00722C2B" w:rsidRDefault="00722C2B" w:rsidP="00722C2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722C2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E6E54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3C00A2D4" w14:textId="7F737495" w:rsidR="00722C2B" w:rsidRPr="00722C2B" w:rsidRDefault="00722C2B" w:rsidP="00722C2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722C2B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924E6" w14:textId="77777777" w:rsidR="00542A58" w:rsidRPr="00542A58" w:rsidRDefault="00542A58" w:rsidP="00542A58">
    <w:pPr>
      <w:pStyle w:val="Zanag1"/>
      <w:spacing w:after="0"/>
      <w:jc w:val="left"/>
      <w:rPr>
        <w:rFonts w:ascii="Calibri" w:hAnsi="Calibri" w:cs="Calibri"/>
        <w:b/>
        <w:bCs/>
        <w:sz w:val="18"/>
        <w:szCs w:val="18"/>
      </w:rPr>
    </w:pPr>
    <w:r w:rsidRPr="00542A58">
      <w:rPr>
        <w:rFonts w:ascii="Calibri" w:hAnsi="Calibri" w:cs="Calibri"/>
        <w:b/>
        <w:bCs/>
        <w:sz w:val="18"/>
        <w:szCs w:val="18"/>
      </w:rPr>
      <w:t>Specyfikacja Warunków Zamówienia (SWZ)</w:t>
    </w:r>
  </w:p>
  <w:p w14:paraId="3D593EA8" w14:textId="77777777" w:rsidR="00542A58" w:rsidRPr="00542A58" w:rsidRDefault="00542A58" w:rsidP="00542A58">
    <w:pPr>
      <w:pStyle w:val="Zanag1"/>
      <w:spacing w:after="0"/>
      <w:jc w:val="left"/>
      <w:rPr>
        <w:rFonts w:ascii="Calibri" w:hAnsi="Calibri" w:cs="Calibri"/>
        <w:b/>
        <w:bCs/>
        <w:sz w:val="18"/>
        <w:szCs w:val="18"/>
      </w:rPr>
    </w:pPr>
    <w:r w:rsidRPr="00542A58">
      <w:rPr>
        <w:rFonts w:ascii="Calibri" w:hAnsi="Calibri" w:cs="Calibri"/>
        <w:b/>
        <w:bCs/>
        <w:sz w:val="18"/>
        <w:szCs w:val="18"/>
      </w:rPr>
      <w:t>Wymiana uszczelnień fasad aluminiowych w budynku biurowym w PE Wieluń</w:t>
    </w:r>
  </w:p>
  <w:p w14:paraId="2268C776" w14:textId="77777777" w:rsidR="00542A58" w:rsidRPr="00542A58" w:rsidRDefault="00542A58" w:rsidP="00542A58">
    <w:pPr>
      <w:pStyle w:val="Zanag1"/>
      <w:spacing w:after="0"/>
      <w:jc w:val="left"/>
      <w:rPr>
        <w:rFonts w:ascii="Calibri" w:hAnsi="Calibri" w:cs="Calibri"/>
        <w:b/>
        <w:bCs/>
        <w:sz w:val="18"/>
        <w:szCs w:val="18"/>
      </w:rPr>
    </w:pPr>
    <w:r w:rsidRPr="00542A58">
      <w:rPr>
        <w:rFonts w:ascii="Calibri" w:hAnsi="Calibri" w:cs="Calibri"/>
        <w:b/>
        <w:bCs/>
        <w:sz w:val="18"/>
        <w:szCs w:val="18"/>
      </w:rPr>
      <w:t>POST/DYS/OLD/GZ/01486/2026</w:t>
    </w:r>
  </w:p>
  <w:p w14:paraId="0B945A17" w14:textId="1D7AF68F" w:rsidR="00A076B3" w:rsidRPr="00542A58" w:rsidRDefault="00722C2B" w:rsidP="00542A58">
    <w:pPr>
      <w:pStyle w:val="Zanag1"/>
      <w:spacing w:after="0"/>
      <w:rPr>
        <w:rFonts w:ascii="Calibri" w:hAnsi="Calibri" w:cs="Calibri"/>
        <w:b/>
        <w:bCs/>
        <w:sz w:val="18"/>
        <w:szCs w:val="18"/>
      </w:rPr>
    </w:pPr>
    <w:r w:rsidRPr="00542A58">
      <w:rPr>
        <w:rFonts w:ascii="Calibri" w:hAnsi="Calibri" w:cs="Calibri"/>
        <w:b/>
        <w:bCs/>
        <w:sz w:val="18"/>
        <w:szCs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10A856F" wp14:editId="086B0C70">
              <wp:simplePos x="904875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446420906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B0EE25" w14:textId="18ACC8ED" w:rsidR="00722C2B" w:rsidRPr="00722C2B" w:rsidRDefault="00722C2B" w:rsidP="00722C2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722C2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0A856F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42B0EE25" w14:textId="18ACC8ED" w:rsidR="00722C2B" w:rsidRPr="00722C2B" w:rsidRDefault="00722C2B" w:rsidP="00722C2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722C2B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0A7" w:rsidRPr="00542A58">
      <w:rPr>
        <w:rFonts w:ascii="Calibri" w:hAnsi="Calibri" w:cs="Calibri"/>
        <w:b/>
        <w:bCs/>
        <w:sz w:val="18"/>
        <w:szCs w:val="18"/>
      </w:rPr>
      <w:t xml:space="preserve">Załącznik nr </w:t>
    </w:r>
    <w:r w:rsidR="00542A58" w:rsidRPr="00542A58">
      <w:rPr>
        <w:rFonts w:ascii="Calibri" w:hAnsi="Calibri" w:cs="Calibri"/>
        <w:b/>
        <w:bCs/>
        <w:sz w:val="18"/>
        <w:szCs w:val="18"/>
      </w:rPr>
      <w:t>1a</w:t>
    </w:r>
    <w:r w:rsidR="00A100A7" w:rsidRPr="00542A58">
      <w:rPr>
        <w:rFonts w:ascii="Calibri" w:hAnsi="Calibri" w:cs="Calibri"/>
        <w:b/>
        <w:bCs/>
        <w:sz w:val="18"/>
        <w:szCs w:val="18"/>
      </w:rPr>
      <w:t xml:space="preserve"> do postępowania</w:t>
    </w:r>
    <w:r w:rsidR="00542A58" w:rsidRPr="00542A58">
      <w:rPr>
        <w:b/>
        <w:bCs/>
        <w:sz w:val="18"/>
        <w:szCs w:val="18"/>
      </w:rPr>
      <w:t xml:space="preserve"> </w:t>
    </w:r>
    <w:r w:rsidR="00542A58" w:rsidRPr="00542A58">
      <w:rPr>
        <w:rFonts w:ascii="Calibri" w:hAnsi="Calibri" w:cs="Calibri"/>
        <w:b/>
        <w:bCs/>
        <w:sz w:val="18"/>
        <w:szCs w:val="18"/>
      </w:rPr>
      <w:t>POST/DYS/OLD/GZ/01486/2026</w:t>
    </w:r>
  </w:p>
  <w:p w14:paraId="5550E5C4" w14:textId="77777777" w:rsidR="00A076B3" w:rsidRPr="00A076B3" w:rsidRDefault="00A100A7" w:rsidP="00A100A7">
    <w:pPr>
      <w:pStyle w:val="Zanag2"/>
      <w:rPr>
        <w:rFonts w:ascii="Calibri" w:hAnsi="Calibri" w:cs="Calibri"/>
        <w:caps w:val="0"/>
        <w:sz w:val="24"/>
      </w:rPr>
    </w:pPr>
    <w:r>
      <w:rPr>
        <w:rFonts w:ascii="Calibri" w:hAnsi="Calibri" w:cs="Calibri"/>
        <w:caps w:val="0"/>
        <w:sz w:val="24"/>
      </w:rPr>
      <w:t>Specyfikacja techniczna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FA7C" w14:textId="7928FBCE" w:rsidR="00722C2B" w:rsidRDefault="00722C2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50FA2F" wp14:editId="3026FDB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478190917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861FD8" w14:textId="53807A7C" w:rsidR="00722C2B" w:rsidRPr="00722C2B" w:rsidRDefault="00722C2B" w:rsidP="00722C2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722C2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50FA2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24.9pt;margin-top:0;width:176.1pt;height:33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2B861FD8" w14:textId="53807A7C" w:rsidR="00722C2B" w:rsidRPr="00722C2B" w:rsidRDefault="00722C2B" w:rsidP="00722C2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722C2B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58B1E57"/>
    <w:multiLevelType w:val="hybridMultilevel"/>
    <w:tmpl w:val="63A2A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55859A6"/>
    <w:multiLevelType w:val="hybridMultilevel"/>
    <w:tmpl w:val="D86058C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A4F58CD"/>
    <w:multiLevelType w:val="hybridMultilevel"/>
    <w:tmpl w:val="0060B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9610620"/>
    <w:multiLevelType w:val="hybridMultilevel"/>
    <w:tmpl w:val="39340B0C"/>
    <w:lvl w:ilvl="0" w:tplc="A13A971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1" w15:restartNumberingAfterBreak="0">
    <w:nsid w:val="3FA27994"/>
    <w:multiLevelType w:val="hybridMultilevel"/>
    <w:tmpl w:val="95123A1C"/>
    <w:lvl w:ilvl="0" w:tplc="A10CF2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41EF1CCE"/>
    <w:multiLevelType w:val="hybridMultilevel"/>
    <w:tmpl w:val="ADBA55A6"/>
    <w:lvl w:ilvl="0" w:tplc="5AE680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48372824"/>
    <w:multiLevelType w:val="hybridMultilevel"/>
    <w:tmpl w:val="28883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CF04AE4"/>
    <w:multiLevelType w:val="hybridMultilevel"/>
    <w:tmpl w:val="7F56A5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1F43725"/>
    <w:multiLevelType w:val="hybridMultilevel"/>
    <w:tmpl w:val="875E97B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5A280C4F"/>
    <w:multiLevelType w:val="hybridMultilevel"/>
    <w:tmpl w:val="C206000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5CCD64A4"/>
    <w:multiLevelType w:val="hybridMultilevel"/>
    <w:tmpl w:val="A6661364"/>
    <w:lvl w:ilvl="0" w:tplc="4614BC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5B87F5D"/>
    <w:multiLevelType w:val="hybridMultilevel"/>
    <w:tmpl w:val="FDC057C8"/>
    <w:lvl w:ilvl="0" w:tplc="A2F89A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3" w15:restartNumberingAfterBreak="0">
    <w:nsid w:val="665B0272"/>
    <w:multiLevelType w:val="multilevel"/>
    <w:tmpl w:val="4C604D3A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668B2954"/>
    <w:multiLevelType w:val="hybridMultilevel"/>
    <w:tmpl w:val="EC8438A0"/>
    <w:lvl w:ilvl="0" w:tplc="0B18D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4C87E2F"/>
    <w:multiLevelType w:val="hybridMultilevel"/>
    <w:tmpl w:val="E3D4D8CC"/>
    <w:lvl w:ilvl="0" w:tplc="C4CAF4F4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1" w:hanging="360"/>
      </w:pPr>
    </w:lvl>
    <w:lvl w:ilvl="2" w:tplc="0415001B" w:tentative="1">
      <w:start w:val="1"/>
      <w:numFmt w:val="lowerRoman"/>
      <w:lvlText w:val="%3."/>
      <w:lvlJc w:val="right"/>
      <w:pPr>
        <w:ind w:left="2491" w:hanging="180"/>
      </w:pPr>
    </w:lvl>
    <w:lvl w:ilvl="3" w:tplc="0415000F" w:tentative="1">
      <w:start w:val="1"/>
      <w:numFmt w:val="decimal"/>
      <w:lvlText w:val="%4."/>
      <w:lvlJc w:val="left"/>
      <w:pPr>
        <w:ind w:left="3211" w:hanging="360"/>
      </w:pPr>
    </w:lvl>
    <w:lvl w:ilvl="4" w:tplc="04150019" w:tentative="1">
      <w:start w:val="1"/>
      <w:numFmt w:val="lowerLetter"/>
      <w:lvlText w:val="%5."/>
      <w:lvlJc w:val="left"/>
      <w:pPr>
        <w:ind w:left="3931" w:hanging="360"/>
      </w:pPr>
    </w:lvl>
    <w:lvl w:ilvl="5" w:tplc="0415001B" w:tentative="1">
      <w:start w:val="1"/>
      <w:numFmt w:val="lowerRoman"/>
      <w:lvlText w:val="%6."/>
      <w:lvlJc w:val="right"/>
      <w:pPr>
        <w:ind w:left="4651" w:hanging="180"/>
      </w:pPr>
    </w:lvl>
    <w:lvl w:ilvl="6" w:tplc="0415000F" w:tentative="1">
      <w:start w:val="1"/>
      <w:numFmt w:val="decimal"/>
      <w:lvlText w:val="%7."/>
      <w:lvlJc w:val="left"/>
      <w:pPr>
        <w:ind w:left="5371" w:hanging="360"/>
      </w:pPr>
    </w:lvl>
    <w:lvl w:ilvl="7" w:tplc="04150019" w:tentative="1">
      <w:start w:val="1"/>
      <w:numFmt w:val="lowerLetter"/>
      <w:lvlText w:val="%8."/>
      <w:lvlJc w:val="left"/>
      <w:pPr>
        <w:ind w:left="6091" w:hanging="360"/>
      </w:pPr>
    </w:lvl>
    <w:lvl w:ilvl="8" w:tplc="0415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79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0" w15:restartNumberingAfterBreak="0">
    <w:nsid w:val="7F9F5426"/>
    <w:multiLevelType w:val="hybridMultilevel"/>
    <w:tmpl w:val="2F2646D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FC50102"/>
    <w:multiLevelType w:val="hybridMultilevel"/>
    <w:tmpl w:val="1442999E"/>
    <w:lvl w:ilvl="0" w:tplc="BA9A53A4">
      <w:start w:val="1"/>
      <w:numFmt w:val="decimal"/>
      <w:lvlText w:val="%1."/>
      <w:lvlJc w:val="left"/>
      <w:pPr>
        <w:ind w:left="1710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10240744">
    <w:abstractNumId w:val="73"/>
  </w:num>
  <w:num w:numId="2" w16cid:durableId="1798177186">
    <w:abstractNumId w:val="65"/>
  </w:num>
  <w:num w:numId="3" w16cid:durableId="1352876587">
    <w:abstractNumId w:val="68"/>
  </w:num>
  <w:num w:numId="4" w16cid:durableId="1286349806">
    <w:abstractNumId w:val="74"/>
  </w:num>
  <w:num w:numId="5" w16cid:durableId="581066556">
    <w:abstractNumId w:val="64"/>
  </w:num>
  <w:num w:numId="6" w16cid:durableId="1546597757">
    <w:abstractNumId w:val="71"/>
  </w:num>
  <w:num w:numId="7" w16cid:durableId="102574451">
    <w:abstractNumId w:val="79"/>
  </w:num>
  <w:num w:numId="8" w16cid:durableId="1961296907">
    <w:abstractNumId w:val="77"/>
  </w:num>
  <w:num w:numId="9" w16cid:durableId="851145414">
    <w:abstractNumId w:val="56"/>
  </w:num>
  <w:num w:numId="10" w16cid:durableId="1730810403">
    <w:abstractNumId w:val="76"/>
  </w:num>
  <w:num w:numId="11" w16cid:durableId="2146309403">
    <w:abstractNumId w:val="53"/>
  </w:num>
  <w:num w:numId="12" w16cid:durableId="376318468">
    <w:abstractNumId w:val="54"/>
  </w:num>
  <w:num w:numId="13" w16cid:durableId="342585457">
    <w:abstractNumId w:val="58"/>
  </w:num>
  <w:num w:numId="14" w16cid:durableId="1336305157">
    <w:abstractNumId w:val="59"/>
  </w:num>
  <w:num w:numId="15" w16cid:durableId="1184898347">
    <w:abstractNumId w:val="66"/>
  </w:num>
  <w:num w:numId="16" w16cid:durableId="2115637439">
    <w:abstractNumId w:val="60"/>
  </w:num>
  <w:num w:numId="17" w16cid:durableId="364453571">
    <w:abstractNumId w:val="70"/>
  </w:num>
  <w:num w:numId="18" w16cid:durableId="1136215691">
    <w:abstractNumId w:val="72"/>
  </w:num>
  <w:num w:numId="19" w16cid:durableId="1024794933">
    <w:abstractNumId w:val="61"/>
  </w:num>
  <w:num w:numId="20" w16cid:durableId="2104953916">
    <w:abstractNumId w:val="67"/>
  </w:num>
  <w:num w:numId="21" w16cid:durableId="416756096">
    <w:abstractNumId w:val="81"/>
  </w:num>
  <w:num w:numId="22" w16cid:durableId="1084063445">
    <w:abstractNumId w:val="73"/>
    <w:lvlOverride w:ilvl="0">
      <w:startOverride w:val="4"/>
    </w:lvlOverride>
    <w:lvlOverride w:ilvl="1">
      <w:startOverride w:val="5"/>
    </w:lvlOverride>
  </w:num>
  <w:num w:numId="23" w16cid:durableId="688602121">
    <w:abstractNumId w:val="62"/>
  </w:num>
  <w:num w:numId="24" w16cid:durableId="685447064">
    <w:abstractNumId w:val="75"/>
  </w:num>
  <w:num w:numId="25" w16cid:durableId="968051519">
    <w:abstractNumId w:val="78"/>
  </w:num>
  <w:num w:numId="26" w16cid:durableId="2110927210">
    <w:abstractNumId w:val="57"/>
  </w:num>
  <w:num w:numId="27" w16cid:durableId="1467159522">
    <w:abstractNumId w:val="69"/>
  </w:num>
  <w:num w:numId="28" w16cid:durableId="460877661">
    <w:abstractNumId w:val="63"/>
  </w:num>
  <w:num w:numId="29" w16cid:durableId="1163592534">
    <w:abstractNumId w:val="55"/>
  </w:num>
  <w:num w:numId="30" w16cid:durableId="752362181">
    <w:abstractNumId w:val="8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225"/>
    <w:rsid w:val="00001C23"/>
    <w:rsid w:val="00003DA4"/>
    <w:rsid w:val="00006B79"/>
    <w:rsid w:val="000077FF"/>
    <w:rsid w:val="00007AF7"/>
    <w:rsid w:val="0001039E"/>
    <w:rsid w:val="00010BFC"/>
    <w:rsid w:val="00010EB2"/>
    <w:rsid w:val="0001386E"/>
    <w:rsid w:val="0001411A"/>
    <w:rsid w:val="0001580D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3EE1"/>
    <w:rsid w:val="00024AEB"/>
    <w:rsid w:val="000309F1"/>
    <w:rsid w:val="00031974"/>
    <w:rsid w:val="00031DE8"/>
    <w:rsid w:val="00033DD9"/>
    <w:rsid w:val="00035BF8"/>
    <w:rsid w:val="00035CD0"/>
    <w:rsid w:val="00037DC7"/>
    <w:rsid w:val="00037E94"/>
    <w:rsid w:val="00040640"/>
    <w:rsid w:val="000414C0"/>
    <w:rsid w:val="00042312"/>
    <w:rsid w:val="00042827"/>
    <w:rsid w:val="000446D0"/>
    <w:rsid w:val="000449AD"/>
    <w:rsid w:val="00045369"/>
    <w:rsid w:val="00045991"/>
    <w:rsid w:val="000471E6"/>
    <w:rsid w:val="00047FEB"/>
    <w:rsid w:val="00050614"/>
    <w:rsid w:val="00050FF4"/>
    <w:rsid w:val="00051FCB"/>
    <w:rsid w:val="00053A20"/>
    <w:rsid w:val="00053A93"/>
    <w:rsid w:val="00054F32"/>
    <w:rsid w:val="00055E8B"/>
    <w:rsid w:val="000565E0"/>
    <w:rsid w:val="00057019"/>
    <w:rsid w:val="00057844"/>
    <w:rsid w:val="00061416"/>
    <w:rsid w:val="000621FE"/>
    <w:rsid w:val="00063AF8"/>
    <w:rsid w:val="00064B2E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3E7"/>
    <w:rsid w:val="0008440A"/>
    <w:rsid w:val="0008445C"/>
    <w:rsid w:val="000844CA"/>
    <w:rsid w:val="000855E2"/>
    <w:rsid w:val="00085AB9"/>
    <w:rsid w:val="00085CBC"/>
    <w:rsid w:val="00091A9A"/>
    <w:rsid w:val="00091C4D"/>
    <w:rsid w:val="00091C8E"/>
    <w:rsid w:val="000920B3"/>
    <w:rsid w:val="00092DDB"/>
    <w:rsid w:val="00094223"/>
    <w:rsid w:val="00095625"/>
    <w:rsid w:val="000965DA"/>
    <w:rsid w:val="0009673A"/>
    <w:rsid w:val="000A09A2"/>
    <w:rsid w:val="000A1585"/>
    <w:rsid w:val="000A266C"/>
    <w:rsid w:val="000A2ECA"/>
    <w:rsid w:val="000A3B9B"/>
    <w:rsid w:val="000A3F90"/>
    <w:rsid w:val="000A67C7"/>
    <w:rsid w:val="000B1746"/>
    <w:rsid w:val="000B6ECC"/>
    <w:rsid w:val="000B7407"/>
    <w:rsid w:val="000C1F75"/>
    <w:rsid w:val="000C3765"/>
    <w:rsid w:val="000C3CD7"/>
    <w:rsid w:val="000C5B13"/>
    <w:rsid w:val="000D11AE"/>
    <w:rsid w:val="000D12C7"/>
    <w:rsid w:val="000D52FC"/>
    <w:rsid w:val="000D5F67"/>
    <w:rsid w:val="000E0622"/>
    <w:rsid w:val="000E10F7"/>
    <w:rsid w:val="000E167C"/>
    <w:rsid w:val="000E533B"/>
    <w:rsid w:val="000E59AA"/>
    <w:rsid w:val="000F0E12"/>
    <w:rsid w:val="000F1C59"/>
    <w:rsid w:val="000F229D"/>
    <w:rsid w:val="000F2470"/>
    <w:rsid w:val="000F4AB7"/>
    <w:rsid w:val="000F5ED1"/>
    <w:rsid w:val="000F671B"/>
    <w:rsid w:val="000F6D76"/>
    <w:rsid w:val="001008CF"/>
    <w:rsid w:val="001015BC"/>
    <w:rsid w:val="001016F0"/>
    <w:rsid w:val="00102848"/>
    <w:rsid w:val="00102CDC"/>
    <w:rsid w:val="00102F6A"/>
    <w:rsid w:val="0010305C"/>
    <w:rsid w:val="00103537"/>
    <w:rsid w:val="00103B91"/>
    <w:rsid w:val="001047C5"/>
    <w:rsid w:val="00104F93"/>
    <w:rsid w:val="00105C21"/>
    <w:rsid w:val="00110645"/>
    <w:rsid w:val="001106A0"/>
    <w:rsid w:val="0011070F"/>
    <w:rsid w:val="00111CBF"/>
    <w:rsid w:val="001127A1"/>
    <w:rsid w:val="00112E45"/>
    <w:rsid w:val="001135C0"/>
    <w:rsid w:val="0011385B"/>
    <w:rsid w:val="00113F10"/>
    <w:rsid w:val="001165EE"/>
    <w:rsid w:val="00116E64"/>
    <w:rsid w:val="00117197"/>
    <w:rsid w:val="001173FA"/>
    <w:rsid w:val="0011757C"/>
    <w:rsid w:val="001175EB"/>
    <w:rsid w:val="001176D0"/>
    <w:rsid w:val="001179EA"/>
    <w:rsid w:val="00117BB8"/>
    <w:rsid w:val="00120A92"/>
    <w:rsid w:val="00120BD1"/>
    <w:rsid w:val="00121442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1A37"/>
    <w:rsid w:val="00132225"/>
    <w:rsid w:val="001335FA"/>
    <w:rsid w:val="00133CE1"/>
    <w:rsid w:val="00134B02"/>
    <w:rsid w:val="00137163"/>
    <w:rsid w:val="00137D2C"/>
    <w:rsid w:val="00140A19"/>
    <w:rsid w:val="0014101E"/>
    <w:rsid w:val="00141621"/>
    <w:rsid w:val="00142C9F"/>
    <w:rsid w:val="00143573"/>
    <w:rsid w:val="001435A1"/>
    <w:rsid w:val="0014381A"/>
    <w:rsid w:val="00145553"/>
    <w:rsid w:val="00145B40"/>
    <w:rsid w:val="00145E0D"/>
    <w:rsid w:val="00145EFD"/>
    <w:rsid w:val="00151339"/>
    <w:rsid w:val="00153E3C"/>
    <w:rsid w:val="0015407A"/>
    <w:rsid w:val="001540B5"/>
    <w:rsid w:val="0015657B"/>
    <w:rsid w:val="001567C7"/>
    <w:rsid w:val="001568B6"/>
    <w:rsid w:val="00157376"/>
    <w:rsid w:val="00157935"/>
    <w:rsid w:val="00160515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358"/>
    <w:rsid w:val="0017538C"/>
    <w:rsid w:val="001758E8"/>
    <w:rsid w:val="00176434"/>
    <w:rsid w:val="00177675"/>
    <w:rsid w:val="0018022E"/>
    <w:rsid w:val="00180EA0"/>
    <w:rsid w:val="00181441"/>
    <w:rsid w:val="00181609"/>
    <w:rsid w:val="001822F6"/>
    <w:rsid w:val="00182588"/>
    <w:rsid w:val="00182604"/>
    <w:rsid w:val="00182CFC"/>
    <w:rsid w:val="00183D58"/>
    <w:rsid w:val="00184962"/>
    <w:rsid w:val="00185D92"/>
    <w:rsid w:val="001860C3"/>
    <w:rsid w:val="00186875"/>
    <w:rsid w:val="00190368"/>
    <w:rsid w:val="00190EB6"/>
    <w:rsid w:val="00192629"/>
    <w:rsid w:val="001979F4"/>
    <w:rsid w:val="001A0572"/>
    <w:rsid w:val="001A0C68"/>
    <w:rsid w:val="001A2841"/>
    <w:rsid w:val="001A39F7"/>
    <w:rsid w:val="001A412A"/>
    <w:rsid w:val="001A4942"/>
    <w:rsid w:val="001A4D55"/>
    <w:rsid w:val="001A5C1B"/>
    <w:rsid w:val="001A648F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6EC3"/>
    <w:rsid w:val="001C064E"/>
    <w:rsid w:val="001C0C64"/>
    <w:rsid w:val="001C16B1"/>
    <w:rsid w:val="001C1C63"/>
    <w:rsid w:val="001C1F65"/>
    <w:rsid w:val="001C44B7"/>
    <w:rsid w:val="001C5731"/>
    <w:rsid w:val="001C5ACA"/>
    <w:rsid w:val="001C67E4"/>
    <w:rsid w:val="001D1775"/>
    <w:rsid w:val="001D1C77"/>
    <w:rsid w:val="001D2C90"/>
    <w:rsid w:val="001D2D93"/>
    <w:rsid w:val="001D33B7"/>
    <w:rsid w:val="001D3B61"/>
    <w:rsid w:val="001D3CD2"/>
    <w:rsid w:val="001D420F"/>
    <w:rsid w:val="001D4984"/>
    <w:rsid w:val="001D50DF"/>
    <w:rsid w:val="001D5168"/>
    <w:rsid w:val="001D5F31"/>
    <w:rsid w:val="001D6151"/>
    <w:rsid w:val="001D621D"/>
    <w:rsid w:val="001D6C4A"/>
    <w:rsid w:val="001D76A1"/>
    <w:rsid w:val="001E0AE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0AC3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402B"/>
    <w:rsid w:val="00215824"/>
    <w:rsid w:val="00215F66"/>
    <w:rsid w:val="0021647C"/>
    <w:rsid w:val="00216ECB"/>
    <w:rsid w:val="00217236"/>
    <w:rsid w:val="002175DE"/>
    <w:rsid w:val="00220DFF"/>
    <w:rsid w:val="002221DC"/>
    <w:rsid w:val="00222746"/>
    <w:rsid w:val="00222F3D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6F47"/>
    <w:rsid w:val="002379E0"/>
    <w:rsid w:val="00240208"/>
    <w:rsid w:val="0024058B"/>
    <w:rsid w:val="002416C5"/>
    <w:rsid w:val="00242552"/>
    <w:rsid w:val="0024312F"/>
    <w:rsid w:val="002436BF"/>
    <w:rsid w:val="00243F2E"/>
    <w:rsid w:val="0024440D"/>
    <w:rsid w:val="00244DA7"/>
    <w:rsid w:val="002451C9"/>
    <w:rsid w:val="0024524D"/>
    <w:rsid w:val="002463D2"/>
    <w:rsid w:val="00250835"/>
    <w:rsid w:val="002523F0"/>
    <w:rsid w:val="0025287B"/>
    <w:rsid w:val="0025315D"/>
    <w:rsid w:val="00253E8B"/>
    <w:rsid w:val="002544CC"/>
    <w:rsid w:val="00255CFB"/>
    <w:rsid w:val="00255ED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80B39"/>
    <w:rsid w:val="002831AD"/>
    <w:rsid w:val="00283906"/>
    <w:rsid w:val="002841DD"/>
    <w:rsid w:val="00284396"/>
    <w:rsid w:val="00284E7C"/>
    <w:rsid w:val="00285488"/>
    <w:rsid w:val="0028640E"/>
    <w:rsid w:val="002868EE"/>
    <w:rsid w:val="00286DFB"/>
    <w:rsid w:val="00287681"/>
    <w:rsid w:val="00287847"/>
    <w:rsid w:val="00287C15"/>
    <w:rsid w:val="002906A0"/>
    <w:rsid w:val="00291FBA"/>
    <w:rsid w:val="00293E6D"/>
    <w:rsid w:val="00293EE4"/>
    <w:rsid w:val="0029585A"/>
    <w:rsid w:val="002965A4"/>
    <w:rsid w:val="00296DDC"/>
    <w:rsid w:val="00296DE0"/>
    <w:rsid w:val="00296F20"/>
    <w:rsid w:val="00296F95"/>
    <w:rsid w:val="0029738C"/>
    <w:rsid w:val="00297927"/>
    <w:rsid w:val="00297C39"/>
    <w:rsid w:val="002A04E1"/>
    <w:rsid w:val="002A06C7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ED1"/>
    <w:rsid w:val="002B3789"/>
    <w:rsid w:val="002B3BAE"/>
    <w:rsid w:val="002B4FFC"/>
    <w:rsid w:val="002C0A9C"/>
    <w:rsid w:val="002C0EB5"/>
    <w:rsid w:val="002C20FF"/>
    <w:rsid w:val="002C28BA"/>
    <w:rsid w:val="002C391E"/>
    <w:rsid w:val="002C4644"/>
    <w:rsid w:val="002C5A85"/>
    <w:rsid w:val="002C6292"/>
    <w:rsid w:val="002C6851"/>
    <w:rsid w:val="002D0F48"/>
    <w:rsid w:val="002D3817"/>
    <w:rsid w:val="002D54A9"/>
    <w:rsid w:val="002D5AB0"/>
    <w:rsid w:val="002D658E"/>
    <w:rsid w:val="002D6949"/>
    <w:rsid w:val="002D6C36"/>
    <w:rsid w:val="002D7B8D"/>
    <w:rsid w:val="002E0FE2"/>
    <w:rsid w:val="002E1E8F"/>
    <w:rsid w:val="002E1F7B"/>
    <w:rsid w:val="002E211C"/>
    <w:rsid w:val="002E48E2"/>
    <w:rsid w:val="002E4E3A"/>
    <w:rsid w:val="002E5451"/>
    <w:rsid w:val="002E656E"/>
    <w:rsid w:val="002E6C75"/>
    <w:rsid w:val="002E6FF6"/>
    <w:rsid w:val="002E7100"/>
    <w:rsid w:val="002F078B"/>
    <w:rsid w:val="002F0987"/>
    <w:rsid w:val="002F244C"/>
    <w:rsid w:val="002F280A"/>
    <w:rsid w:val="002F2A70"/>
    <w:rsid w:val="002F332F"/>
    <w:rsid w:val="002F4B02"/>
    <w:rsid w:val="002F4CFA"/>
    <w:rsid w:val="002F6099"/>
    <w:rsid w:val="002F6EEC"/>
    <w:rsid w:val="002F76F8"/>
    <w:rsid w:val="00302EC7"/>
    <w:rsid w:val="00305086"/>
    <w:rsid w:val="00305F6A"/>
    <w:rsid w:val="00310368"/>
    <w:rsid w:val="00310F86"/>
    <w:rsid w:val="00311044"/>
    <w:rsid w:val="003119FC"/>
    <w:rsid w:val="00312359"/>
    <w:rsid w:val="003134A4"/>
    <w:rsid w:val="00313CE2"/>
    <w:rsid w:val="00314380"/>
    <w:rsid w:val="00314864"/>
    <w:rsid w:val="003152AC"/>
    <w:rsid w:val="00315887"/>
    <w:rsid w:val="00316EEE"/>
    <w:rsid w:val="003171F9"/>
    <w:rsid w:val="0031766C"/>
    <w:rsid w:val="003218D4"/>
    <w:rsid w:val="00321F56"/>
    <w:rsid w:val="003224EC"/>
    <w:rsid w:val="00322ACD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4E3F"/>
    <w:rsid w:val="00335D31"/>
    <w:rsid w:val="003370E5"/>
    <w:rsid w:val="003425C0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34B4"/>
    <w:rsid w:val="00353A21"/>
    <w:rsid w:val="00354212"/>
    <w:rsid w:val="003560F0"/>
    <w:rsid w:val="00360554"/>
    <w:rsid w:val="00360FAB"/>
    <w:rsid w:val="003631C5"/>
    <w:rsid w:val="00363521"/>
    <w:rsid w:val="00363CDF"/>
    <w:rsid w:val="00365E56"/>
    <w:rsid w:val="003673DC"/>
    <w:rsid w:val="0037066F"/>
    <w:rsid w:val="003706E0"/>
    <w:rsid w:val="00371B9A"/>
    <w:rsid w:val="00373168"/>
    <w:rsid w:val="00376A32"/>
    <w:rsid w:val="0037717E"/>
    <w:rsid w:val="00377213"/>
    <w:rsid w:val="00377B0E"/>
    <w:rsid w:val="00380192"/>
    <w:rsid w:val="00382581"/>
    <w:rsid w:val="00382A09"/>
    <w:rsid w:val="0038475B"/>
    <w:rsid w:val="00384DDB"/>
    <w:rsid w:val="00384F46"/>
    <w:rsid w:val="003863E5"/>
    <w:rsid w:val="00387512"/>
    <w:rsid w:val="00390F1E"/>
    <w:rsid w:val="00391A6F"/>
    <w:rsid w:val="00391D93"/>
    <w:rsid w:val="00394188"/>
    <w:rsid w:val="00394541"/>
    <w:rsid w:val="00395C58"/>
    <w:rsid w:val="00395D25"/>
    <w:rsid w:val="0039639A"/>
    <w:rsid w:val="003965C8"/>
    <w:rsid w:val="00397D25"/>
    <w:rsid w:val="003A0246"/>
    <w:rsid w:val="003A0D22"/>
    <w:rsid w:val="003A1F78"/>
    <w:rsid w:val="003A3728"/>
    <w:rsid w:val="003A3F1A"/>
    <w:rsid w:val="003A5AE9"/>
    <w:rsid w:val="003A6F55"/>
    <w:rsid w:val="003A7324"/>
    <w:rsid w:val="003A7B64"/>
    <w:rsid w:val="003A7E61"/>
    <w:rsid w:val="003B029A"/>
    <w:rsid w:val="003B0381"/>
    <w:rsid w:val="003B18F0"/>
    <w:rsid w:val="003B2364"/>
    <w:rsid w:val="003B421A"/>
    <w:rsid w:val="003B4A43"/>
    <w:rsid w:val="003B6724"/>
    <w:rsid w:val="003B6B10"/>
    <w:rsid w:val="003B751D"/>
    <w:rsid w:val="003B77F9"/>
    <w:rsid w:val="003B79F0"/>
    <w:rsid w:val="003C0D3E"/>
    <w:rsid w:val="003C0EB5"/>
    <w:rsid w:val="003C153E"/>
    <w:rsid w:val="003C2220"/>
    <w:rsid w:val="003C3022"/>
    <w:rsid w:val="003C3738"/>
    <w:rsid w:val="003C3E26"/>
    <w:rsid w:val="003C3F75"/>
    <w:rsid w:val="003C3FBF"/>
    <w:rsid w:val="003C58DD"/>
    <w:rsid w:val="003C7B2A"/>
    <w:rsid w:val="003C7D01"/>
    <w:rsid w:val="003D064E"/>
    <w:rsid w:val="003D1D83"/>
    <w:rsid w:val="003D256C"/>
    <w:rsid w:val="003D571A"/>
    <w:rsid w:val="003D745C"/>
    <w:rsid w:val="003D799C"/>
    <w:rsid w:val="003D7ABB"/>
    <w:rsid w:val="003E0531"/>
    <w:rsid w:val="003E0F7D"/>
    <w:rsid w:val="003E266C"/>
    <w:rsid w:val="003E2705"/>
    <w:rsid w:val="003E324C"/>
    <w:rsid w:val="003E478B"/>
    <w:rsid w:val="003E50C4"/>
    <w:rsid w:val="003E5760"/>
    <w:rsid w:val="003E7B0D"/>
    <w:rsid w:val="003E7DB9"/>
    <w:rsid w:val="003F1366"/>
    <w:rsid w:val="003F13B8"/>
    <w:rsid w:val="003F2D12"/>
    <w:rsid w:val="003F40E6"/>
    <w:rsid w:val="003F499E"/>
    <w:rsid w:val="003F568D"/>
    <w:rsid w:val="003F64CC"/>
    <w:rsid w:val="003F7C23"/>
    <w:rsid w:val="004000CC"/>
    <w:rsid w:val="00401116"/>
    <w:rsid w:val="00401FEE"/>
    <w:rsid w:val="00402C02"/>
    <w:rsid w:val="004039E5"/>
    <w:rsid w:val="00404A34"/>
    <w:rsid w:val="0041075C"/>
    <w:rsid w:val="00412B2C"/>
    <w:rsid w:val="00413887"/>
    <w:rsid w:val="00413D9C"/>
    <w:rsid w:val="004141DF"/>
    <w:rsid w:val="00415254"/>
    <w:rsid w:val="004159D5"/>
    <w:rsid w:val="004168A2"/>
    <w:rsid w:val="004175F3"/>
    <w:rsid w:val="00417BE1"/>
    <w:rsid w:val="00417CFF"/>
    <w:rsid w:val="0042077D"/>
    <w:rsid w:val="00422A81"/>
    <w:rsid w:val="004230D3"/>
    <w:rsid w:val="0042412F"/>
    <w:rsid w:val="00424624"/>
    <w:rsid w:val="00424910"/>
    <w:rsid w:val="00425B2D"/>
    <w:rsid w:val="00425FD7"/>
    <w:rsid w:val="00430442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2898"/>
    <w:rsid w:val="00443F8E"/>
    <w:rsid w:val="004441D8"/>
    <w:rsid w:val="00444546"/>
    <w:rsid w:val="00444F1C"/>
    <w:rsid w:val="004469AA"/>
    <w:rsid w:val="004475DC"/>
    <w:rsid w:val="00447BFA"/>
    <w:rsid w:val="00450432"/>
    <w:rsid w:val="004520EE"/>
    <w:rsid w:val="004529A1"/>
    <w:rsid w:val="00453026"/>
    <w:rsid w:val="00454D4B"/>
    <w:rsid w:val="00457FD0"/>
    <w:rsid w:val="004620D1"/>
    <w:rsid w:val="00463D83"/>
    <w:rsid w:val="00464F23"/>
    <w:rsid w:val="004650E6"/>
    <w:rsid w:val="00465538"/>
    <w:rsid w:val="00466E46"/>
    <w:rsid w:val="00467BB5"/>
    <w:rsid w:val="0047147D"/>
    <w:rsid w:val="004730D8"/>
    <w:rsid w:val="00476A9B"/>
    <w:rsid w:val="0047701D"/>
    <w:rsid w:val="00477616"/>
    <w:rsid w:val="00477B91"/>
    <w:rsid w:val="00477D31"/>
    <w:rsid w:val="0048050F"/>
    <w:rsid w:val="00481C2A"/>
    <w:rsid w:val="00482594"/>
    <w:rsid w:val="0048263C"/>
    <w:rsid w:val="0048282E"/>
    <w:rsid w:val="0048312A"/>
    <w:rsid w:val="004842B5"/>
    <w:rsid w:val="00484FBA"/>
    <w:rsid w:val="00485D2A"/>
    <w:rsid w:val="004912F8"/>
    <w:rsid w:val="004922C6"/>
    <w:rsid w:val="0049245C"/>
    <w:rsid w:val="00492486"/>
    <w:rsid w:val="004952F1"/>
    <w:rsid w:val="00495803"/>
    <w:rsid w:val="00496197"/>
    <w:rsid w:val="0049692C"/>
    <w:rsid w:val="004970DD"/>
    <w:rsid w:val="004A02E8"/>
    <w:rsid w:val="004A0FD7"/>
    <w:rsid w:val="004A1CF6"/>
    <w:rsid w:val="004A1D80"/>
    <w:rsid w:val="004A3C5A"/>
    <w:rsid w:val="004A3F0D"/>
    <w:rsid w:val="004A489E"/>
    <w:rsid w:val="004A494E"/>
    <w:rsid w:val="004A55F8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D0D80"/>
    <w:rsid w:val="004D2125"/>
    <w:rsid w:val="004D3676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3D2E"/>
    <w:rsid w:val="004F5BF7"/>
    <w:rsid w:val="004F63F1"/>
    <w:rsid w:val="004F721F"/>
    <w:rsid w:val="0050005F"/>
    <w:rsid w:val="005012B8"/>
    <w:rsid w:val="005033DB"/>
    <w:rsid w:val="00503B90"/>
    <w:rsid w:val="00503CA4"/>
    <w:rsid w:val="0050766D"/>
    <w:rsid w:val="00510220"/>
    <w:rsid w:val="005113AF"/>
    <w:rsid w:val="00511DEE"/>
    <w:rsid w:val="00512986"/>
    <w:rsid w:val="00512E9B"/>
    <w:rsid w:val="00513761"/>
    <w:rsid w:val="00514220"/>
    <w:rsid w:val="0051474C"/>
    <w:rsid w:val="00514F4C"/>
    <w:rsid w:val="005158C5"/>
    <w:rsid w:val="00515A31"/>
    <w:rsid w:val="0051611F"/>
    <w:rsid w:val="00520414"/>
    <w:rsid w:val="0052080F"/>
    <w:rsid w:val="00520CD0"/>
    <w:rsid w:val="00521385"/>
    <w:rsid w:val="00522475"/>
    <w:rsid w:val="00522C9B"/>
    <w:rsid w:val="0052371E"/>
    <w:rsid w:val="00526627"/>
    <w:rsid w:val="00526A4A"/>
    <w:rsid w:val="00526B7C"/>
    <w:rsid w:val="005276D1"/>
    <w:rsid w:val="00530115"/>
    <w:rsid w:val="00531391"/>
    <w:rsid w:val="00531720"/>
    <w:rsid w:val="005329BF"/>
    <w:rsid w:val="00532E16"/>
    <w:rsid w:val="00533668"/>
    <w:rsid w:val="00534DB4"/>
    <w:rsid w:val="0053513B"/>
    <w:rsid w:val="00536397"/>
    <w:rsid w:val="0053701E"/>
    <w:rsid w:val="005409B0"/>
    <w:rsid w:val="00541147"/>
    <w:rsid w:val="005413DE"/>
    <w:rsid w:val="00542A58"/>
    <w:rsid w:val="00542CCB"/>
    <w:rsid w:val="00542E8F"/>
    <w:rsid w:val="00542F0B"/>
    <w:rsid w:val="00545CEA"/>
    <w:rsid w:val="00546FE3"/>
    <w:rsid w:val="00550A82"/>
    <w:rsid w:val="00551A13"/>
    <w:rsid w:val="005540AC"/>
    <w:rsid w:val="005542F3"/>
    <w:rsid w:val="005552E3"/>
    <w:rsid w:val="0056142F"/>
    <w:rsid w:val="00561F74"/>
    <w:rsid w:val="005624B6"/>
    <w:rsid w:val="00562831"/>
    <w:rsid w:val="00562929"/>
    <w:rsid w:val="00564333"/>
    <w:rsid w:val="0056476E"/>
    <w:rsid w:val="00565802"/>
    <w:rsid w:val="005658FA"/>
    <w:rsid w:val="00566A41"/>
    <w:rsid w:val="00566CCD"/>
    <w:rsid w:val="0056761F"/>
    <w:rsid w:val="0057220D"/>
    <w:rsid w:val="00572E72"/>
    <w:rsid w:val="005735D9"/>
    <w:rsid w:val="005736A4"/>
    <w:rsid w:val="005752A0"/>
    <w:rsid w:val="005763FD"/>
    <w:rsid w:val="00576846"/>
    <w:rsid w:val="005768E7"/>
    <w:rsid w:val="00576956"/>
    <w:rsid w:val="00577790"/>
    <w:rsid w:val="00581800"/>
    <w:rsid w:val="00582314"/>
    <w:rsid w:val="005826C7"/>
    <w:rsid w:val="005835FD"/>
    <w:rsid w:val="00584692"/>
    <w:rsid w:val="00585374"/>
    <w:rsid w:val="00585656"/>
    <w:rsid w:val="00585DCA"/>
    <w:rsid w:val="00586673"/>
    <w:rsid w:val="00587916"/>
    <w:rsid w:val="00590A8B"/>
    <w:rsid w:val="00590D7D"/>
    <w:rsid w:val="0059112F"/>
    <w:rsid w:val="00591B49"/>
    <w:rsid w:val="00592376"/>
    <w:rsid w:val="00592823"/>
    <w:rsid w:val="00592F82"/>
    <w:rsid w:val="00593488"/>
    <w:rsid w:val="005934B8"/>
    <w:rsid w:val="00593575"/>
    <w:rsid w:val="00593967"/>
    <w:rsid w:val="00594EB3"/>
    <w:rsid w:val="005969AD"/>
    <w:rsid w:val="00597E06"/>
    <w:rsid w:val="005A04AF"/>
    <w:rsid w:val="005A0CE1"/>
    <w:rsid w:val="005A2270"/>
    <w:rsid w:val="005A256E"/>
    <w:rsid w:val="005A2616"/>
    <w:rsid w:val="005A3F50"/>
    <w:rsid w:val="005A5A98"/>
    <w:rsid w:val="005A5C34"/>
    <w:rsid w:val="005A5C3D"/>
    <w:rsid w:val="005A72FA"/>
    <w:rsid w:val="005B11A5"/>
    <w:rsid w:val="005B12D7"/>
    <w:rsid w:val="005B1C72"/>
    <w:rsid w:val="005B4861"/>
    <w:rsid w:val="005B6B21"/>
    <w:rsid w:val="005B713C"/>
    <w:rsid w:val="005B76C8"/>
    <w:rsid w:val="005C2C8E"/>
    <w:rsid w:val="005C4278"/>
    <w:rsid w:val="005C4F75"/>
    <w:rsid w:val="005C5538"/>
    <w:rsid w:val="005C55D2"/>
    <w:rsid w:val="005D0CBE"/>
    <w:rsid w:val="005D1637"/>
    <w:rsid w:val="005D358B"/>
    <w:rsid w:val="005D389D"/>
    <w:rsid w:val="005D43B9"/>
    <w:rsid w:val="005D4EFD"/>
    <w:rsid w:val="005D54A2"/>
    <w:rsid w:val="005D5C3F"/>
    <w:rsid w:val="005D6F9C"/>
    <w:rsid w:val="005D754C"/>
    <w:rsid w:val="005E049E"/>
    <w:rsid w:val="005E1029"/>
    <w:rsid w:val="005E14EC"/>
    <w:rsid w:val="005E1693"/>
    <w:rsid w:val="005E1A5D"/>
    <w:rsid w:val="005E1CB8"/>
    <w:rsid w:val="005E1CC2"/>
    <w:rsid w:val="005E20B5"/>
    <w:rsid w:val="005E28BC"/>
    <w:rsid w:val="005E4015"/>
    <w:rsid w:val="005E4B22"/>
    <w:rsid w:val="005E5699"/>
    <w:rsid w:val="005E5776"/>
    <w:rsid w:val="005E5B87"/>
    <w:rsid w:val="005F0730"/>
    <w:rsid w:val="005F148F"/>
    <w:rsid w:val="005F14E8"/>
    <w:rsid w:val="005F21BD"/>
    <w:rsid w:val="005F3B88"/>
    <w:rsid w:val="005F5582"/>
    <w:rsid w:val="005F5D83"/>
    <w:rsid w:val="005F609C"/>
    <w:rsid w:val="005F6644"/>
    <w:rsid w:val="005F7590"/>
    <w:rsid w:val="005F7A5B"/>
    <w:rsid w:val="00602EA3"/>
    <w:rsid w:val="006038F4"/>
    <w:rsid w:val="00603B97"/>
    <w:rsid w:val="00603F09"/>
    <w:rsid w:val="00605934"/>
    <w:rsid w:val="00610D0A"/>
    <w:rsid w:val="006129F9"/>
    <w:rsid w:val="00613256"/>
    <w:rsid w:val="006157B8"/>
    <w:rsid w:val="00615F2A"/>
    <w:rsid w:val="00616F0D"/>
    <w:rsid w:val="006172BD"/>
    <w:rsid w:val="00617EAD"/>
    <w:rsid w:val="0062166A"/>
    <w:rsid w:val="00621774"/>
    <w:rsid w:val="006219F1"/>
    <w:rsid w:val="00622307"/>
    <w:rsid w:val="006250E1"/>
    <w:rsid w:val="0062564B"/>
    <w:rsid w:val="00630915"/>
    <w:rsid w:val="00630DAA"/>
    <w:rsid w:val="00631284"/>
    <w:rsid w:val="0063133B"/>
    <w:rsid w:val="00632FF9"/>
    <w:rsid w:val="00633E61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51E00"/>
    <w:rsid w:val="00653CC8"/>
    <w:rsid w:val="00654659"/>
    <w:rsid w:val="0065566A"/>
    <w:rsid w:val="00655A3E"/>
    <w:rsid w:val="00655F20"/>
    <w:rsid w:val="00656C61"/>
    <w:rsid w:val="00657A78"/>
    <w:rsid w:val="00657FDC"/>
    <w:rsid w:val="00660C21"/>
    <w:rsid w:val="00664E54"/>
    <w:rsid w:val="0066538B"/>
    <w:rsid w:val="006658AE"/>
    <w:rsid w:val="0066648C"/>
    <w:rsid w:val="00666C6F"/>
    <w:rsid w:val="00666F33"/>
    <w:rsid w:val="00667163"/>
    <w:rsid w:val="00667ED9"/>
    <w:rsid w:val="00670E6E"/>
    <w:rsid w:val="006713B1"/>
    <w:rsid w:val="00671AF1"/>
    <w:rsid w:val="00673204"/>
    <w:rsid w:val="00674244"/>
    <w:rsid w:val="006753EF"/>
    <w:rsid w:val="00675AFD"/>
    <w:rsid w:val="006768DE"/>
    <w:rsid w:val="00676BA0"/>
    <w:rsid w:val="00676F8D"/>
    <w:rsid w:val="006816B2"/>
    <w:rsid w:val="006840DD"/>
    <w:rsid w:val="006842B2"/>
    <w:rsid w:val="006876B0"/>
    <w:rsid w:val="006905F3"/>
    <w:rsid w:val="00690872"/>
    <w:rsid w:val="00691585"/>
    <w:rsid w:val="00695FA3"/>
    <w:rsid w:val="006965C7"/>
    <w:rsid w:val="00697425"/>
    <w:rsid w:val="00697777"/>
    <w:rsid w:val="006A02D6"/>
    <w:rsid w:val="006A0F28"/>
    <w:rsid w:val="006A177E"/>
    <w:rsid w:val="006A4AF1"/>
    <w:rsid w:val="006A546A"/>
    <w:rsid w:val="006A6DFF"/>
    <w:rsid w:val="006B1099"/>
    <w:rsid w:val="006B122A"/>
    <w:rsid w:val="006B2428"/>
    <w:rsid w:val="006B2968"/>
    <w:rsid w:val="006B2AB6"/>
    <w:rsid w:val="006B4ABE"/>
    <w:rsid w:val="006B4F86"/>
    <w:rsid w:val="006B5B15"/>
    <w:rsid w:val="006B5DAD"/>
    <w:rsid w:val="006B681E"/>
    <w:rsid w:val="006B7EFE"/>
    <w:rsid w:val="006C0A9A"/>
    <w:rsid w:val="006C264F"/>
    <w:rsid w:val="006C2D67"/>
    <w:rsid w:val="006C6801"/>
    <w:rsid w:val="006D0B20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21FF"/>
    <w:rsid w:val="006E3A33"/>
    <w:rsid w:val="006E4E9F"/>
    <w:rsid w:val="006E6626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6F7448"/>
    <w:rsid w:val="00700BA4"/>
    <w:rsid w:val="00700F8A"/>
    <w:rsid w:val="007016A8"/>
    <w:rsid w:val="007016B6"/>
    <w:rsid w:val="00701D5F"/>
    <w:rsid w:val="00701F3F"/>
    <w:rsid w:val="007031FD"/>
    <w:rsid w:val="00703B39"/>
    <w:rsid w:val="00705238"/>
    <w:rsid w:val="00707233"/>
    <w:rsid w:val="00707E08"/>
    <w:rsid w:val="00710128"/>
    <w:rsid w:val="007111DA"/>
    <w:rsid w:val="00711273"/>
    <w:rsid w:val="0071301E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1E41"/>
    <w:rsid w:val="0072292D"/>
    <w:rsid w:val="00722C2B"/>
    <w:rsid w:val="0072379A"/>
    <w:rsid w:val="007246B5"/>
    <w:rsid w:val="007246C9"/>
    <w:rsid w:val="007250F6"/>
    <w:rsid w:val="00725175"/>
    <w:rsid w:val="00730F4D"/>
    <w:rsid w:val="00731D4C"/>
    <w:rsid w:val="00731FA5"/>
    <w:rsid w:val="00733776"/>
    <w:rsid w:val="00733E9D"/>
    <w:rsid w:val="007349C0"/>
    <w:rsid w:val="007350AA"/>
    <w:rsid w:val="00737548"/>
    <w:rsid w:val="007376D9"/>
    <w:rsid w:val="007414E8"/>
    <w:rsid w:val="0074219B"/>
    <w:rsid w:val="007434B3"/>
    <w:rsid w:val="0074492B"/>
    <w:rsid w:val="007450D8"/>
    <w:rsid w:val="00745A71"/>
    <w:rsid w:val="00747415"/>
    <w:rsid w:val="00747E16"/>
    <w:rsid w:val="00751076"/>
    <w:rsid w:val="00752160"/>
    <w:rsid w:val="00752611"/>
    <w:rsid w:val="00752BCD"/>
    <w:rsid w:val="007539B2"/>
    <w:rsid w:val="00753A89"/>
    <w:rsid w:val="0075622C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404F"/>
    <w:rsid w:val="007657DF"/>
    <w:rsid w:val="007712C8"/>
    <w:rsid w:val="00771AC1"/>
    <w:rsid w:val="007735C3"/>
    <w:rsid w:val="00773FDC"/>
    <w:rsid w:val="00774BAA"/>
    <w:rsid w:val="00780AD5"/>
    <w:rsid w:val="00781235"/>
    <w:rsid w:val="00784F0F"/>
    <w:rsid w:val="007863C7"/>
    <w:rsid w:val="00790C65"/>
    <w:rsid w:val="00792B4A"/>
    <w:rsid w:val="00794D6B"/>
    <w:rsid w:val="00794F67"/>
    <w:rsid w:val="00795BB5"/>
    <w:rsid w:val="007960F6"/>
    <w:rsid w:val="007970B9"/>
    <w:rsid w:val="00797F5C"/>
    <w:rsid w:val="007A3360"/>
    <w:rsid w:val="007A3A02"/>
    <w:rsid w:val="007A455A"/>
    <w:rsid w:val="007A46BA"/>
    <w:rsid w:val="007A6871"/>
    <w:rsid w:val="007A6A5B"/>
    <w:rsid w:val="007A7C17"/>
    <w:rsid w:val="007B0281"/>
    <w:rsid w:val="007B0A7C"/>
    <w:rsid w:val="007B15E0"/>
    <w:rsid w:val="007B19F6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27A5"/>
    <w:rsid w:val="007C3BDA"/>
    <w:rsid w:val="007C4287"/>
    <w:rsid w:val="007C6F91"/>
    <w:rsid w:val="007D041A"/>
    <w:rsid w:val="007D123E"/>
    <w:rsid w:val="007D22A3"/>
    <w:rsid w:val="007D22D4"/>
    <w:rsid w:val="007D2E06"/>
    <w:rsid w:val="007D3552"/>
    <w:rsid w:val="007D43B3"/>
    <w:rsid w:val="007D4E0B"/>
    <w:rsid w:val="007D5B7C"/>
    <w:rsid w:val="007D6278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7640"/>
    <w:rsid w:val="007E782A"/>
    <w:rsid w:val="007F09D9"/>
    <w:rsid w:val="007F0DD2"/>
    <w:rsid w:val="007F1033"/>
    <w:rsid w:val="007F2DA7"/>
    <w:rsid w:val="007F35AA"/>
    <w:rsid w:val="007F43F9"/>
    <w:rsid w:val="007F47F4"/>
    <w:rsid w:val="007F6DC4"/>
    <w:rsid w:val="00800652"/>
    <w:rsid w:val="0080180C"/>
    <w:rsid w:val="00803392"/>
    <w:rsid w:val="00803EE0"/>
    <w:rsid w:val="00805821"/>
    <w:rsid w:val="00805D1C"/>
    <w:rsid w:val="008064EB"/>
    <w:rsid w:val="00807648"/>
    <w:rsid w:val="00810BF8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421"/>
    <w:rsid w:val="00830525"/>
    <w:rsid w:val="008320E2"/>
    <w:rsid w:val="00833324"/>
    <w:rsid w:val="00834A54"/>
    <w:rsid w:val="00836080"/>
    <w:rsid w:val="008364FC"/>
    <w:rsid w:val="00837B07"/>
    <w:rsid w:val="00837D9C"/>
    <w:rsid w:val="0084105B"/>
    <w:rsid w:val="00841896"/>
    <w:rsid w:val="00841C4E"/>
    <w:rsid w:val="00842F7D"/>
    <w:rsid w:val="00843A34"/>
    <w:rsid w:val="008442D7"/>
    <w:rsid w:val="0084577C"/>
    <w:rsid w:val="00845F39"/>
    <w:rsid w:val="00847B7D"/>
    <w:rsid w:val="008501AF"/>
    <w:rsid w:val="00851BB9"/>
    <w:rsid w:val="00851EFC"/>
    <w:rsid w:val="008522C9"/>
    <w:rsid w:val="008522D5"/>
    <w:rsid w:val="008525C8"/>
    <w:rsid w:val="00854AA2"/>
    <w:rsid w:val="00857A6D"/>
    <w:rsid w:val="008602E2"/>
    <w:rsid w:val="00861695"/>
    <w:rsid w:val="00861D27"/>
    <w:rsid w:val="00862725"/>
    <w:rsid w:val="008628A1"/>
    <w:rsid w:val="00865022"/>
    <w:rsid w:val="00867823"/>
    <w:rsid w:val="00867ADC"/>
    <w:rsid w:val="00870762"/>
    <w:rsid w:val="00872138"/>
    <w:rsid w:val="00873680"/>
    <w:rsid w:val="0087433C"/>
    <w:rsid w:val="0087550A"/>
    <w:rsid w:val="00875674"/>
    <w:rsid w:val="008770B9"/>
    <w:rsid w:val="00877329"/>
    <w:rsid w:val="00880AC3"/>
    <w:rsid w:val="00880BD3"/>
    <w:rsid w:val="008825D0"/>
    <w:rsid w:val="00882603"/>
    <w:rsid w:val="00882CE5"/>
    <w:rsid w:val="00882DE8"/>
    <w:rsid w:val="00884A7D"/>
    <w:rsid w:val="00884B23"/>
    <w:rsid w:val="0088546B"/>
    <w:rsid w:val="00885649"/>
    <w:rsid w:val="008868F8"/>
    <w:rsid w:val="00890E4E"/>
    <w:rsid w:val="00890EE3"/>
    <w:rsid w:val="0089105B"/>
    <w:rsid w:val="0089107A"/>
    <w:rsid w:val="00892A63"/>
    <w:rsid w:val="00894A3F"/>
    <w:rsid w:val="008950A1"/>
    <w:rsid w:val="00895FBA"/>
    <w:rsid w:val="00897800"/>
    <w:rsid w:val="008A3A8F"/>
    <w:rsid w:val="008A476E"/>
    <w:rsid w:val="008A49F3"/>
    <w:rsid w:val="008B0A13"/>
    <w:rsid w:val="008B1418"/>
    <w:rsid w:val="008B296E"/>
    <w:rsid w:val="008B2A73"/>
    <w:rsid w:val="008B40CD"/>
    <w:rsid w:val="008B5656"/>
    <w:rsid w:val="008B58EA"/>
    <w:rsid w:val="008B5A7B"/>
    <w:rsid w:val="008B6135"/>
    <w:rsid w:val="008B6B59"/>
    <w:rsid w:val="008B6BB0"/>
    <w:rsid w:val="008B6E6C"/>
    <w:rsid w:val="008B6F6D"/>
    <w:rsid w:val="008B77BC"/>
    <w:rsid w:val="008C0000"/>
    <w:rsid w:val="008C002A"/>
    <w:rsid w:val="008C0737"/>
    <w:rsid w:val="008C0B91"/>
    <w:rsid w:val="008C1005"/>
    <w:rsid w:val="008C2ACF"/>
    <w:rsid w:val="008C2DFC"/>
    <w:rsid w:val="008C301A"/>
    <w:rsid w:val="008C51C1"/>
    <w:rsid w:val="008C524E"/>
    <w:rsid w:val="008C54B3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0CC"/>
    <w:rsid w:val="009016BD"/>
    <w:rsid w:val="00901840"/>
    <w:rsid w:val="0090405B"/>
    <w:rsid w:val="009044D2"/>
    <w:rsid w:val="00904AF8"/>
    <w:rsid w:val="00905542"/>
    <w:rsid w:val="0091071E"/>
    <w:rsid w:val="0091179E"/>
    <w:rsid w:val="00911BFD"/>
    <w:rsid w:val="00913FD1"/>
    <w:rsid w:val="0091414B"/>
    <w:rsid w:val="00914A8F"/>
    <w:rsid w:val="00914CAE"/>
    <w:rsid w:val="00916460"/>
    <w:rsid w:val="00916FE2"/>
    <w:rsid w:val="009210A3"/>
    <w:rsid w:val="009217CD"/>
    <w:rsid w:val="00921F80"/>
    <w:rsid w:val="00922EEB"/>
    <w:rsid w:val="0092393A"/>
    <w:rsid w:val="0092667B"/>
    <w:rsid w:val="009266C1"/>
    <w:rsid w:val="00926CCD"/>
    <w:rsid w:val="0093136E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F34"/>
    <w:rsid w:val="00942C0D"/>
    <w:rsid w:val="0094313D"/>
    <w:rsid w:val="0094351E"/>
    <w:rsid w:val="00944652"/>
    <w:rsid w:val="00944BE7"/>
    <w:rsid w:val="0094546A"/>
    <w:rsid w:val="0094687A"/>
    <w:rsid w:val="00947070"/>
    <w:rsid w:val="00947A16"/>
    <w:rsid w:val="00950DF2"/>
    <w:rsid w:val="009517BA"/>
    <w:rsid w:val="00951984"/>
    <w:rsid w:val="009534F6"/>
    <w:rsid w:val="00953A5E"/>
    <w:rsid w:val="009546F3"/>
    <w:rsid w:val="00955238"/>
    <w:rsid w:val="00957446"/>
    <w:rsid w:val="00957811"/>
    <w:rsid w:val="00961078"/>
    <w:rsid w:val="009610B1"/>
    <w:rsid w:val="00961A8D"/>
    <w:rsid w:val="00961E37"/>
    <w:rsid w:val="009629B0"/>
    <w:rsid w:val="00963371"/>
    <w:rsid w:val="0096361E"/>
    <w:rsid w:val="00964DEF"/>
    <w:rsid w:val="00965034"/>
    <w:rsid w:val="00971324"/>
    <w:rsid w:val="00971C95"/>
    <w:rsid w:val="00972042"/>
    <w:rsid w:val="00972B07"/>
    <w:rsid w:val="009746D9"/>
    <w:rsid w:val="0097547C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945"/>
    <w:rsid w:val="009919F8"/>
    <w:rsid w:val="009924D3"/>
    <w:rsid w:val="00992518"/>
    <w:rsid w:val="00992D15"/>
    <w:rsid w:val="00994C9B"/>
    <w:rsid w:val="009953A0"/>
    <w:rsid w:val="0099558B"/>
    <w:rsid w:val="00995D0B"/>
    <w:rsid w:val="00996F38"/>
    <w:rsid w:val="009A09D0"/>
    <w:rsid w:val="009A2A18"/>
    <w:rsid w:val="009A3071"/>
    <w:rsid w:val="009A32F8"/>
    <w:rsid w:val="009A347E"/>
    <w:rsid w:val="009A362C"/>
    <w:rsid w:val="009A3A28"/>
    <w:rsid w:val="009A5B7A"/>
    <w:rsid w:val="009A5E5B"/>
    <w:rsid w:val="009A75AC"/>
    <w:rsid w:val="009B089F"/>
    <w:rsid w:val="009B0C81"/>
    <w:rsid w:val="009B19AD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D68"/>
    <w:rsid w:val="009C1E7C"/>
    <w:rsid w:val="009C21C8"/>
    <w:rsid w:val="009C22D2"/>
    <w:rsid w:val="009C2B53"/>
    <w:rsid w:val="009C2F67"/>
    <w:rsid w:val="009C471A"/>
    <w:rsid w:val="009C564D"/>
    <w:rsid w:val="009C6885"/>
    <w:rsid w:val="009C693C"/>
    <w:rsid w:val="009C70E3"/>
    <w:rsid w:val="009D02F4"/>
    <w:rsid w:val="009D0C11"/>
    <w:rsid w:val="009D178B"/>
    <w:rsid w:val="009D1AC0"/>
    <w:rsid w:val="009D3108"/>
    <w:rsid w:val="009D3BA4"/>
    <w:rsid w:val="009D3F8A"/>
    <w:rsid w:val="009D41A2"/>
    <w:rsid w:val="009E0E13"/>
    <w:rsid w:val="009E123F"/>
    <w:rsid w:val="009E1ACE"/>
    <w:rsid w:val="009E2677"/>
    <w:rsid w:val="009E275B"/>
    <w:rsid w:val="009E29C8"/>
    <w:rsid w:val="009E2D64"/>
    <w:rsid w:val="009E462E"/>
    <w:rsid w:val="009E47D4"/>
    <w:rsid w:val="009E629C"/>
    <w:rsid w:val="009E65A5"/>
    <w:rsid w:val="009E6A60"/>
    <w:rsid w:val="009E744A"/>
    <w:rsid w:val="009F1384"/>
    <w:rsid w:val="009F1CA2"/>
    <w:rsid w:val="009F304F"/>
    <w:rsid w:val="009F4AB1"/>
    <w:rsid w:val="009F4F75"/>
    <w:rsid w:val="009F70BB"/>
    <w:rsid w:val="009F7C29"/>
    <w:rsid w:val="009F7FA0"/>
    <w:rsid w:val="00A00022"/>
    <w:rsid w:val="00A001EA"/>
    <w:rsid w:val="00A01B7A"/>
    <w:rsid w:val="00A02BB4"/>
    <w:rsid w:val="00A03E11"/>
    <w:rsid w:val="00A04008"/>
    <w:rsid w:val="00A0420A"/>
    <w:rsid w:val="00A043D0"/>
    <w:rsid w:val="00A0479F"/>
    <w:rsid w:val="00A04E3D"/>
    <w:rsid w:val="00A05D1F"/>
    <w:rsid w:val="00A05F5C"/>
    <w:rsid w:val="00A067F7"/>
    <w:rsid w:val="00A07338"/>
    <w:rsid w:val="00A076B3"/>
    <w:rsid w:val="00A100A7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12D"/>
    <w:rsid w:val="00A21480"/>
    <w:rsid w:val="00A21714"/>
    <w:rsid w:val="00A22969"/>
    <w:rsid w:val="00A23BD9"/>
    <w:rsid w:val="00A24680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608B"/>
    <w:rsid w:val="00A36DF5"/>
    <w:rsid w:val="00A37DAB"/>
    <w:rsid w:val="00A37F59"/>
    <w:rsid w:val="00A41AF4"/>
    <w:rsid w:val="00A435DA"/>
    <w:rsid w:val="00A44828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A1D"/>
    <w:rsid w:val="00A56B2E"/>
    <w:rsid w:val="00A56F15"/>
    <w:rsid w:val="00A573FD"/>
    <w:rsid w:val="00A57E60"/>
    <w:rsid w:val="00A57F95"/>
    <w:rsid w:val="00A6120E"/>
    <w:rsid w:val="00A63553"/>
    <w:rsid w:val="00A63AAD"/>
    <w:rsid w:val="00A643A3"/>
    <w:rsid w:val="00A65532"/>
    <w:rsid w:val="00A66F21"/>
    <w:rsid w:val="00A670EB"/>
    <w:rsid w:val="00A67EFC"/>
    <w:rsid w:val="00A7020A"/>
    <w:rsid w:val="00A704F6"/>
    <w:rsid w:val="00A706DE"/>
    <w:rsid w:val="00A71C0B"/>
    <w:rsid w:val="00A72B52"/>
    <w:rsid w:val="00A737F5"/>
    <w:rsid w:val="00A77F00"/>
    <w:rsid w:val="00A80206"/>
    <w:rsid w:val="00A84C37"/>
    <w:rsid w:val="00A84DAD"/>
    <w:rsid w:val="00A8646C"/>
    <w:rsid w:val="00A87BF2"/>
    <w:rsid w:val="00A9046F"/>
    <w:rsid w:val="00A9386A"/>
    <w:rsid w:val="00A951F6"/>
    <w:rsid w:val="00A953F4"/>
    <w:rsid w:val="00A95C6D"/>
    <w:rsid w:val="00A95D80"/>
    <w:rsid w:val="00A95EED"/>
    <w:rsid w:val="00A96416"/>
    <w:rsid w:val="00A966CB"/>
    <w:rsid w:val="00A9792D"/>
    <w:rsid w:val="00A97B9F"/>
    <w:rsid w:val="00AA025D"/>
    <w:rsid w:val="00AA099C"/>
    <w:rsid w:val="00AA1929"/>
    <w:rsid w:val="00AA240A"/>
    <w:rsid w:val="00AA2A88"/>
    <w:rsid w:val="00AA38D3"/>
    <w:rsid w:val="00AA3B27"/>
    <w:rsid w:val="00AA3F88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9DB"/>
    <w:rsid w:val="00AB3FB7"/>
    <w:rsid w:val="00AB50C9"/>
    <w:rsid w:val="00AB591A"/>
    <w:rsid w:val="00AB5EB6"/>
    <w:rsid w:val="00AB6FE0"/>
    <w:rsid w:val="00AB753D"/>
    <w:rsid w:val="00AB76F7"/>
    <w:rsid w:val="00AB7757"/>
    <w:rsid w:val="00AC0717"/>
    <w:rsid w:val="00AC1CD1"/>
    <w:rsid w:val="00AC2CF6"/>
    <w:rsid w:val="00AC3F11"/>
    <w:rsid w:val="00AC41A6"/>
    <w:rsid w:val="00AC506F"/>
    <w:rsid w:val="00AC5731"/>
    <w:rsid w:val="00AC5E9B"/>
    <w:rsid w:val="00AC76AD"/>
    <w:rsid w:val="00AC7984"/>
    <w:rsid w:val="00AD105C"/>
    <w:rsid w:val="00AD13E8"/>
    <w:rsid w:val="00AD1F3F"/>
    <w:rsid w:val="00AD3F27"/>
    <w:rsid w:val="00AD413A"/>
    <w:rsid w:val="00AD4B6C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AF5D98"/>
    <w:rsid w:val="00B008A6"/>
    <w:rsid w:val="00B02F0D"/>
    <w:rsid w:val="00B03572"/>
    <w:rsid w:val="00B03DA4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70C"/>
    <w:rsid w:val="00B25874"/>
    <w:rsid w:val="00B27B24"/>
    <w:rsid w:val="00B30E1D"/>
    <w:rsid w:val="00B30F76"/>
    <w:rsid w:val="00B31942"/>
    <w:rsid w:val="00B32812"/>
    <w:rsid w:val="00B32862"/>
    <w:rsid w:val="00B32A59"/>
    <w:rsid w:val="00B33336"/>
    <w:rsid w:val="00B336CC"/>
    <w:rsid w:val="00B343CC"/>
    <w:rsid w:val="00B34F12"/>
    <w:rsid w:val="00B36894"/>
    <w:rsid w:val="00B36CF8"/>
    <w:rsid w:val="00B405D4"/>
    <w:rsid w:val="00B40DC2"/>
    <w:rsid w:val="00B41A29"/>
    <w:rsid w:val="00B424C6"/>
    <w:rsid w:val="00B43BF2"/>
    <w:rsid w:val="00B47433"/>
    <w:rsid w:val="00B501C7"/>
    <w:rsid w:val="00B5171F"/>
    <w:rsid w:val="00B518F5"/>
    <w:rsid w:val="00B51DF9"/>
    <w:rsid w:val="00B53621"/>
    <w:rsid w:val="00B570FE"/>
    <w:rsid w:val="00B57F6C"/>
    <w:rsid w:val="00B60DAA"/>
    <w:rsid w:val="00B61EAE"/>
    <w:rsid w:val="00B627F3"/>
    <w:rsid w:val="00B63A3B"/>
    <w:rsid w:val="00B64359"/>
    <w:rsid w:val="00B64A16"/>
    <w:rsid w:val="00B65154"/>
    <w:rsid w:val="00B656FB"/>
    <w:rsid w:val="00B65CDE"/>
    <w:rsid w:val="00B661A0"/>
    <w:rsid w:val="00B67FA4"/>
    <w:rsid w:val="00B70B30"/>
    <w:rsid w:val="00B71235"/>
    <w:rsid w:val="00B712C3"/>
    <w:rsid w:val="00B71F7C"/>
    <w:rsid w:val="00B72301"/>
    <w:rsid w:val="00B72F32"/>
    <w:rsid w:val="00B738C8"/>
    <w:rsid w:val="00B76223"/>
    <w:rsid w:val="00B8182F"/>
    <w:rsid w:val="00B8220D"/>
    <w:rsid w:val="00B8261E"/>
    <w:rsid w:val="00B82757"/>
    <w:rsid w:val="00B82EFD"/>
    <w:rsid w:val="00B831B7"/>
    <w:rsid w:val="00B833D7"/>
    <w:rsid w:val="00B833EB"/>
    <w:rsid w:val="00B8369B"/>
    <w:rsid w:val="00B83873"/>
    <w:rsid w:val="00B83F08"/>
    <w:rsid w:val="00B84B88"/>
    <w:rsid w:val="00B871EB"/>
    <w:rsid w:val="00B87315"/>
    <w:rsid w:val="00B90582"/>
    <w:rsid w:val="00B921B6"/>
    <w:rsid w:val="00B93F45"/>
    <w:rsid w:val="00B963AC"/>
    <w:rsid w:val="00B96473"/>
    <w:rsid w:val="00B96AB7"/>
    <w:rsid w:val="00B9740D"/>
    <w:rsid w:val="00BA31E9"/>
    <w:rsid w:val="00BA3BF3"/>
    <w:rsid w:val="00BA41C9"/>
    <w:rsid w:val="00BA47F0"/>
    <w:rsid w:val="00BA501C"/>
    <w:rsid w:val="00BA542B"/>
    <w:rsid w:val="00BA6521"/>
    <w:rsid w:val="00BA68AC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7ABF"/>
    <w:rsid w:val="00BD0352"/>
    <w:rsid w:val="00BD0965"/>
    <w:rsid w:val="00BD0F6B"/>
    <w:rsid w:val="00BD1F3E"/>
    <w:rsid w:val="00BD2CBB"/>
    <w:rsid w:val="00BD68BD"/>
    <w:rsid w:val="00BD7087"/>
    <w:rsid w:val="00BE0F0C"/>
    <w:rsid w:val="00BE322F"/>
    <w:rsid w:val="00BE460B"/>
    <w:rsid w:val="00BE4F5A"/>
    <w:rsid w:val="00BE5569"/>
    <w:rsid w:val="00BE6767"/>
    <w:rsid w:val="00BE76B1"/>
    <w:rsid w:val="00BE7C78"/>
    <w:rsid w:val="00BE7F79"/>
    <w:rsid w:val="00BF1AAE"/>
    <w:rsid w:val="00BF1FF4"/>
    <w:rsid w:val="00BF26FB"/>
    <w:rsid w:val="00BF333F"/>
    <w:rsid w:val="00BF3750"/>
    <w:rsid w:val="00BF4E80"/>
    <w:rsid w:val="00BF56C8"/>
    <w:rsid w:val="00BF59FC"/>
    <w:rsid w:val="00BF5C44"/>
    <w:rsid w:val="00BF694B"/>
    <w:rsid w:val="00C005F0"/>
    <w:rsid w:val="00C014E6"/>
    <w:rsid w:val="00C02495"/>
    <w:rsid w:val="00C02DD1"/>
    <w:rsid w:val="00C05316"/>
    <w:rsid w:val="00C056C1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E7A"/>
    <w:rsid w:val="00C32219"/>
    <w:rsid w:val="00C32A75"/>
    <w:rsid w:val="00C35515"/>
    <w:rsid w:val="00C35793"/>
    <w:rsid w:val="00C35855"/>
    <w:rsid w:val="00C367ED"/>
    <w:rsid w:val="00C37679"/>
    <w:rsid w:val="00C37B72"/>
    <w:rsid w:val="00C37FFE"/>
    <w:rsid w:val="00C40B8C"/>
    <w:rsid w:val="00C4189C"/>
    <w:rsid w:val="00C41C18"/>
    <w:rsid w:val="00C42558"/>
    <w:rsid w:val="00C43159"/>
    <w:rsid w:val="00C437E9"/>
    <w:rsid w:val="00C43855"/>
    <w:rsid w:val="00C43BD5"/>
    <w:rsid w:val="00C447D3"/>
    <w:rsid w:val="00C44D70"/>
    <w:rsid w:val="00C456C7"/>
    <w:rsid w:val="00C47B17"/>
    <w:rsid w:val="00C47D70"/>
    <w:rsid w:val="00C50790"/>
    <w:rsid w:val="00C50C7C"/>
    <w:rsid w:val="00C51BD4"/>
    <w:rsid w:val="00C51E08"/>
    <w:rsid w:val="00C51F70"/>
    <w:rsid w:val="00C526A2"/>
    <w:rsid w:val="00C526EE"/>
    <w:rsid w:val="00C52991"/>
    <w:rsid w:val="00C538A6"/>
    <w:rsid w:val="00C53ADD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1305"/>
    <w:rsid w:val="00C625F2"/>
    <w:rsid w:val="00C62A2F"/>
    <w:rsid w:val="00C63191"/>
    <w:rsid w:val="00C64623"/>
    <w:rsid w:val="00C67DCF"/>
    <w:rsid w:val="00C67F14"/>
    <w:rsid w:val="00C70728"/>
    <w:rsid w:val="00C71653"/>
    <w:rsid w:val="00C71F2E"/>
    <w:rsid w:val="00C723CE"/>
    <w:rsid w:val="00C73348"/>
    <w:rsid w:val="00C74DF5"/>
    <w:rsid w:val="00C75C05"/>
    <w:rsid w:val="00C7685C"/>
    <w:rsid w:val="00C76D20"/>
    <w:rsid w:val="00C774B1"/>
    <w:rsid w:val="00C776B9"/>
    <w:rsid w:val="00C7775D"/>
    <w:rsid w:val="00C7775E"/>
    <w:rsid w:val="00C77E74"/>
    <w:rsid w:val="00C77FAF"/>
    <w:rsid w:val="00C803AC"/>
    <w:rsid w:val="00C81822"/>
    <w:rsid w:val="00C81E28"/>
    <w:rsid w:val="00C83665"/>
    <w:rsid w:val="00C84035"/>
    <w:rsid w:val="00C848D2"/>
    <w:rsid w:val="00C85B8F"/>
    <w:rsid w:val="00C869E5"/>
    <w:rsid w:val="00C87783"/>
    <w:rsid w:val="00C87F39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60CB"/>
    <w:rsid w:val="00CA7336"/>
    <w:rsid w:val="00CB2091"/>
    <w:rsid w:val="00CB25D2"/>
    <w:rsid w:val="00CB36FD"/>
    <w:rsid w:val="00CB7CB6"/>
    <w:rsid w:val="00CC0995"/>
    <w:rsid w:val="00CC1641"/>
    <w:rsid w:val="00CC466D"/>
    <w:rsid w:val="00CC6285"/>
    <w:rsid w:val="00CC75CF"/>
    <w:rsid w:val="00CD139F"/>
    <w:rsid w:val="00CD4249"/>
    <w:rsid w:val="00CD489B"/>
    <w:rsid w:val="00CD706D"/>
    <w:rsid w:val="00CD716C"/>
    <w:rsid w:val="00CD7579"/>
    <w:rsid w:val="00CE1E5E"/>
    <w:rsid w:val="00CE3096"/>
    <w:rsid w:val="00CE536A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40F"/>
    <w:rsid w:val="00CF7AB8"/>
    <w:rsid w:val="00CF7BD7"/>
    <w:rsid w:val="00D00ED4"/>
    <w:rsid w:val="00D01A1D"/>
    <w:rsid w:val="00D02FB0"/>
    <w:rsid w:val="00D03C82"/>
    <w:rsid w:val="00D05D89"/>
    <w:rsid w:val="00D07AE3"/>
    <w:rsid w:val="00D10ECA"/>
    <w:rsid w:val="00D12790"/>
    <w:rsid w:val="00D130EC"/>
    <w:rsid w:val="00D1394F"/>
    <w:rsid w:val="00D13D06"/>
    <w:rsid w:val="00D14CB6"/>
    <w:rsid w:val="00D15B10"/>
    <w:rsid w:val="00D15BFF"/>
    <w:rsid w:val="00D161CA"/>
    <w:rsid w:val="00D17FAB"/>
    <w:rsid w:val="00D200F6"/>
    <w:rsid w:val="00D20F14"/>
    <w:rsid w:val="00D24C44"/>
    <w:rsid w:val="00D302B4"/>
    <w:rsid w:val="00D3318E"/>
    <w:rsid w:val="00D34749"/>
    <w:rsid w:val="00D37D22"/>
    <w:rsid w:val="00D4300C"/>
    <w:rsid w:val="00D43C38"/>
    <w:rsid w:val="00D44259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2FEF"/>
    <w:rsid w:val="00D83A9F"/>
    <w:rsid w:val="00D848E4"/>
    <w:rsid w:val="00D84BAC"/>
    <w:rsid w:val="00D85A52"/>
    <w:rsid w:val="00D8679F"/>
    <w:rsid w:val="00D86883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A7C9A"/>
    <w:rsid w:val="00DB022B"/>
    <w:rsid w:val="00DB0A59"/>
    <w:rsid w:val="00DB0BCB"/>
    <w:rsid w:val="00DB1B38"/>
    <w:rsid w:val="00DB22D1"/>
    <w:rsid w:val="00DB53E8"/>
    <w:rsid w:val="00DB5540"/>
    <w:rsid w:val="00DB5E77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44CA"/>
    <w:rsid w:val="00DD4653"/>
    <w:rsid w:val="00DD5443"/>
    <w:rsid w:val="00DD6561"/>
    <w:rsid w:val="00DD6BB3"/>
    <w:rsid w:val="00DD6FEE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48AA"/>
    <w:rsid w:val="00DF5A52"/>
    <w:rsid w:val="00DF773B"/>
    <w:rsid w:val="00DF7FEC"/>
    <w:rsid w:val="00E00F96"/>
    <w:rsid w:val="00E00FCF"/>
    <w:rsid w:val="00E01A40"/>
    <w:rsid w:val="00E02357"/>
    <w:rsid w:val="00E03282"/>
    <w:rsid w:val="00E05220"/>
    <w:rsid w:val="00E05BCA"/>
    <w:rsid w:val="00E061C0"/>
    <w:rsid w:val="00E07684"/>
    <w:rsid w:val="00E10C2A"/>
    <w:rsid w:val="00E116C1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73C3"/>
    <w:rsid w:val="00E40F45"/>
    <w:rsid w:val="00E43DAF"/>
    <w:rsid w:val="00E450D2"/>
    <w:rsid w:val="00E47781"/>
    <w:rsid w:val="00E50017"/>
    <w:rsid w:val="00E5093B"/>
    <w:rsid w:val="00E5290B"/>
    <w:rsid w:val="00E543BA"/>
    <w:rsid w:val="00E544A1"/>
    <w:rsid w:val="00E54D51"/>
    <w:rsid w:val="00E54EFB"/>
    <w:rsid w:val="00E558BA"/>
    <w:rsid w:val="00E5642C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70D90"/>
    <w:rsid w:val="00E71B64"/>
    <w:rsid w:val="00E72A7F"/>
    <w:rsid w:val="00E72F51"/>
    <w:rsid w:val="00E73103"/>
    <w:rsid w:val="00E738EB"/>
    <w:rsid w:val="00E75477"/>
    <w:rsid w:val="00E76731"/>
    <w:rsid w:val="00E83496"/>
    <w:rsid w:val="00E83820"/>
    <w:rsid w:val="00E83FEB"/>
    <w:rsid w:val="00E84561"/>
    <w:rsid w:val="00E84E5D"/>
    <w:rsid w:val="00E8564E"/>
    <w:rsid w:val="00E8602F"/>
    <w:rsid w:val="00E8709D"/>
    <w:rsid w:val="00E87C9C"/>
    <w:rsid w:val="00E917DE"/>
    <w:rsid w:val="00E91984"/>
    <w:rsid w:val="00E92334"/>
    <w:rsid w:val="00E934D2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B071A"/>
    <w:rsid w:val="00EB18B6"/>
    <w:rsid w:val="00EB26A1"/>
    <w:rsid w:val="00EB315E"/>
    <w:rsid w:val="00EB39F2"/>
    <w:rsid w:val="00EB3F84"/>
    <w:rsid w:val="00EB48EF"/>
    <w:rsid w:val="00EB5877"/>
    <w:rsid w:val="00EB5E52"/>
    <w:rsid w:val="00EB7047"/>
    <w:rsid w:val="00EC0C6B"/>
    <w:rsid w:val="00EC1644"/>
    <w:rsid w:val="00EC23BC"/>
    <w:rsid w:val="00EC318B"/>
    <w:rsid w:val="00EC34D7"/>
    <w:rsid w:val="00EC478C"/>
    <w:rsid w:val="00EC4D76"/>
    <w:rsid w:val="00EC4FC9"/>
    <w:rsid w:val="00EC542B"/>
    <w:rsid w:val="00EC60F9"/>
    <w:rsid w:val="00EC67DD"/>
    <w:rsid w:val="00EC7324"/>
    <w:rsid w:val="00ED10BC"/>
    <w:rsid w:val="00ED10CD"/>
    <w:rsid w:val="00ED1839"/>
    <w:rsid w:val="00ED2262"/>
    <w:rsid w:val="00ED2B9A"/>
    <w:rsid w:val="00ED3762"/>
    <w:rsid w:val="00ED48EE"/>
    <w:rsid w:val="00ED5220"/>
    <w:rsid w:val="00ED56D8"/>
    <w:rsid w:val="00ED7BE9"/>
    <w:rsid w:val="00EE0089"/>
    <w:rsid w:val="00EE167C"/>
    <w:rsid w:val="00EE17D1"/>
    <w:rsid w:val="00EE1D04"/>
    <w:rsid w:val="00EE382C"/>
    <w:rsid w:val="00EE4EB4"/>
    <w:rsid w:val="00EE513A"/>
    <w:rsid w:val="00EE63E5"/>
    <w:rsid w:val="00EF0A47"/>
    <w:rsid w:val="00EF1267"/>
    <w:rsid w:val="00EF21EB"/>
    <w:rsid w:val="00EF231B"/>
    <w:rsid w:val="00EF5F1A"/>
    <w:rsid w:val="00EF764A"/>
    <w:rsid w:val="00F00AA7"/>
    <w:rsid w:val="00F01C95"/>
    <w:rsid w:val="00F0205B"/>
    <w:rsid w:val="00F04588"/>
    <w:rsid w:val="00F05A35"/>
    <w:rsid w:val="00F06122"/>
    <w:rsid w:val="00F062FC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23"/>
    <w:rsid w:val="00F23B42"/>
    <w:rsid w:val="00F27138"/>
    <w:rsid w:val="00F27588"/>
    <w:rsid w:val="00F3163A"/>
    <w:rsid w:val="00F323A8"/>
    <w:rsid w:val="00F32660"/>
    <w:rsid w:val="00F33E8B"/>
    <w:rsid w:val="00F35AD0"/>
    <w:rsid w:val="00F3624A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C28"/>
    <w:rsid w:val="00F476F3"/>
    <w:rsid w:val="00F503F4"/>
    <w:rsid w:val="00F50B66"/>
    <w:rsid w:val="00F51EEA"/>
    <w:rsid w:val="00F5350A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A00"/>
    <w:rsid w:val="00F678DF"/>
    <w:rsid w:val="00F7046A"/>
    <w:rsid w:val="00F708EA"/>
    <w:rsid w:val="00F740AD"/>
    <w:rsid w:val="00F74FCD"/>
    <w:rsid w:val="00F756B4"/>
    <w:rsid w:val="00F77A45"/>
    <w:rsid w:val="00F801B4"/>
    <w:rsid w:val="00F80D4A"/>
    <w:rsid w:val="00F80D4B"/>
    <w:rsid w:val="00F83B0B"/>
    <w:rsid w:val="00F84916"/>
    <w:rsid w:val="00F85244"/>
    <w:rsid w:val="00F86DFF"/>
    <w:rsid w:val="00F86E0F"/>
    <w:rsid w:val="00F87789"/>
    <w:rsid w:val="00F914D1"/>
    <w:rsid w:val="00F91A05"/>
    <w:rsid w:val="00F92B90"/>
    <w:rsid w:val="00F9368D"/>
    <w:rsid w:val="00F94E72"/>
    <w:rsid w:val="00F9548C"/>
    <w:rsid w:val="00F96CBA"/>
    <w:rsid w:val="00F96F9D"/>
    <w:rsid w:val="00FA0030"/>
    <w:rsid w:val="00FA02AC"/>
    <w:rsid w:val="00FA052B"/>
    <w:rsid w:val="00FA08AE"/>
    <w:rsid w:val="00FA18A9"/>
    <w:rsid w:val="00FA345F"/>
    <w:rsid w:val="00FA5B89"/>
    <w:rsid w:val="00FA725A"/>
    <w:rsid w:val="00FA77A5"/>
    <w:rsid w:val="00FA7944"/>
    <w:rsid w:val="00FA7BAE"/>
    <w:rsid w:val="00FB0362"/>
    <w:rsid w:val="00FB0716"/>
    <w:rsid w:val="00FB0C95"/>
    <w:rsid w:val="00FB0D47"/>
    <w:rsid w:val="00FB1DBA"/>
    <w:rsid w:val="00FB32C8"/>
    <w:rsid w:val="00FB3470"/>
    <w:rsid w:val="00FB4032"/>
    <w:rsid w:val="00FB509E"/>
    <w:rsid w:val="00FB5FD6"/>
    <w:rsid w:val="00FC0665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61E"/>
    <w:rsid w:val="00FE193A"/>
    <w:rsid w:val="00FE2C13"/>
    <w:rsid w:val="00FE30C0"/>
    <w:rsid w:val="00FE762C"/>
    <w:rsid w:val="00FF0B77"/>
    <w:rsid w:val="00FF1303"/>
    <w:rsid w:val="00FF1DBA"/>
    <w:rsid w:val="00FF3800"/>
    <w:rsid w:val="00FF4323"/>
    <w:rsid w:val="00FF620D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AD4A8B8"/>
  <w15:docId w15:val="{38027012-61A5-4FAC-B649-C3DA9291E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621774"/>
    <w:pPr>
      <w:widowControl w:val="0"/>
      <w:adjustRightInd w:val="0"/>
      <w:ind w:left="1417" w:hanging="283"/>
      <w:textAlignment w:val="baseline"/>
    </w:pPr>
    <w:rPr>
      <w:rFonts w:ascii="Calibri" w:hAnsi="Calibri"/>
      <w:bCs/>
      <w:sz w:val="22"/>
      <w:szCs w:val="22"/>
      <w:lang w:eastAsia="x-none"/>
    </w:rPr>
  </w:style>
  <w:style w:type="character" w:customStyle="1" w:styleId="Styl4Znak">
    <w:name w:val="Styl4 Znak"/>
    <w:link w:val="Styl4"/>
    <w:rsid w:val="00621774"/>
    <w:rPr>
      <w:rFonts w:ascii="Calibri" w:hAnsi="Calibri"/>
      <w:bCs/>
      <w:sz w:val="22"/>
      <w:szCs w:val="22"/>
      <w:lang w:eastAsia="x-none"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404A34"/>
  </w:style>
  <w:style w:type="table" w:styleId="Tabela-Siatka">
    <w:name w:val="Table Grid"/>
    <w:basedOn w:val="Standardowy"/>
    <w:uiPriority w:val="59"/>
    <w:rsid w:val="000843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7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72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04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426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025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204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689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31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51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484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15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8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0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60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21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010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579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572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044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540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4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7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06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1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01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080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78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16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390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44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60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gedystrybucja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1a do SWZ - _Specyfikacja techniczna.docx</dmsv2BaseFileName>
    <dmsv2BaseDisplayName xmlns="http://schemas.microsoft.com/sharepoint/v3">Załącznik nr 1a do SWZ - _Specyfikacja techniczna</dmsv2BaseDisplayName>
    <dmsv2SWPP2ObjectNumber xmlns="http://schemas.microsoft.com/sharepoint/v3">POST/DYS/OLD/GZ/01486/2026                        </dmsv2SWPP2ObjectNumber>
    <dmsv2SWPP2SumMD5 xmlns="http://schemas.microsoft.com/sharepoint/v3">6bea46cce929496a52ef0fd64599bbb4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24986635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FJ3FSM7XJ42E-1649073643-12927</_dlc_DocId>
    <_dlc_DocIdUrl xmlns="a19cb1c7-c5c7-46d4-85ae-d83685407bba">
      <Url>https://swpp2.dms.gkpge.pl/sites/43/_layouts/15/DocIdRedir.aspx?ID=FJ3FSM7XJ42E-1649073643-12927</Url>
      <Description>FJ3FSM7XJ42E-1649073643-12927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5416C2-6026-41CF-A560-BDE184AE73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1454A3-76D1-4D68-A134-EF09019B86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13F71B-5E94-4E04-892A-4D00EEAACF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E20B7D-4290-47AA-9127-060830E54F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B631F04E-70DD-4E2C-B58A-96F242BDAC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726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19</cp:revision>
  <cp:lastPrinted>2016-12-15T09:45:00Z</cp:lastPrinted>
  <dcterms:created xsi:type="dcterms:W3CDTF">2023-10-30T12:34:00Z</dcterms:created>
  <dcterms:modified xsi:type="dcterms:W3CDTF">2026-04-20T14:07:00Z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14558193-87a8-4eba-a1e1-eedee3d823cd</vt:lpwstr>
  </property>
  <property fmtid="{D5CDD505-2E9C-101B-9397-08002B2CF9AE}" pid="4" name="ClassificationContentMarkingHeaderShapeIds">
    <vt:lpwstr>581b6745,3940d761,5636a1aa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2026-04-20T12:26:58Z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eb182dda-bf1a-4c2b-8347-8d634a33f764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